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4B3526D8" w14:textId="77777777" w:rsidR="00A854AB" w:rsidRPr="00A12F3A" w:rsidRDefault="00A854AB">
      <w:pPr>
        <w:suppressAutoHyphens w:val="0"/>
        <w:rPr>
          <w:rFonts w:cs="Arial"/>
        </w:rPr>
      </w:pPr>
    </w:p>
    <w:p w14:paraId="696BF2EB" w14:textId="5A66F0C8" w:rsidR="0092444D" w:rsidRPr="00A12F3A" w:rsidRDefault="0092444D" w:rsidP="0092444D">
      <w:pPr>
        <w:pStyle w:val="ListParagraph"/>
        <w:tabs>
          <w:tab w:val="left" w:pos="2775"/>
        </w:tabs>
        <w:ind w:left="360"/>
        <w:rPr>
          <w:rFonts w:cs="Arial"/>
          <w:b/>
          <w:szCs w:val="24"/>
        </w:rPr>
      </w:pPr>
      <w:r w:rsidRPr="00A12F3A">
        <w:rPr>
          <w:rFonts w:cs="Arial"/>
          <w:b/>
          <w:szCs w:val="24"/>
          <w:lang w:val="sr-Cyrl-RS"/>
        </w:rPr>
        <w:t xml:space="preserve">0.3. </w:t>
      </w:r>
      <w:r w:rsidRPr="00A12F3A">
        <w:rPr>
          <w:rFonts w:cs="Arial"/>
          <w:b/>
          <w:szCs w:val="24"/>
        </w:rPr>
        <w:t>ОДЛУКА О ОДРЕЂИВАЊУ ГЛАВНОГ ПРОЈЕКТАНТА</w:t>
      </w:r>
    </w:p>
    <w:p w14:paraId="5EE1BCC0" w14:textId="75477376" w:rsidR="0092444D" w:rsidRPr="00A12F3A" w:rsidRDefault="0092444D" w:rsidP="0092444D">
      <w:pPr>
        <w:tabs>
          <w:tab w:val="left" w:pos="2775"/>
        </w:tabs>
        <w:rPr>
          <w:rFonts w:cs="Arial"/>
          <w:b/>
          <w:szCs w:val="24"/>
        </w:rPr>
      </w:pPr>
    </w:p>
    <w:p w14:paraId="51257A6A" w14:textId="77777777" w:rsidR="0092444D" w:rsidRPr="00A12F3A" w:rsidRDefault="0092444D" w:rsidP="00122188">
      <w:pPr>
        <w:tabs>
          <w:tab w:val="left" w:pos="2775"/>
        </w:tabs>
        <w:jc w:val="both"/>
        <w:rPr>
          <w:rFonts w:cs="Arial"/>
          <w:b/>
          <w:szCs w:val="24"/>
        </w:rPr>
      </w:pPr>
    </w:p>
    <w:p w14:paraId="6D531236" w14:textId="438E50C5" w:rsidR="0092444D" w:rsidRPr="00A12F3A" w:rsidRDefault="0092444D" w:rsidP="00122188">
      <w:pPr>
        <w:jc w:val="both"/>
        <w:outlineLvl w:val="0"/>
        <w:rPr>
          <w:rFonts w:cs="Arial"/>
          <w:bCs/>
          <w:lang w:val="uz-Cyrl-UZ"/>
        </w:rPr>
      </w:pPr>
      <w:r w:rsidRPr="00A12F3A">
        <w:rPr>
          <w:rFonts w:cs="Arial"/>
          <w:szCs w:val="24"/>
          <w:lang w:val="sl-SI"/>
        </w:rPr>
        <w:t xml:space="preserve">На основу члана 128.Закона о планирању и изградњи </w:t>
      </w:r>
      <w:r w:rsidR="00E7740D" w:rsidRPr="00A12F3A">
        <w:rPr>
          <w:rFonts w:cs="Arial"/>
          <w:szCs w:val="24"/>
          <w:lang w:val="sl-SI"/>
        </w:rPr>
        <w:t>("Сл. гласник РС", бр. 72/2009, 81/2009 - испр., 64/2010 - одлука УС, 24/2011, 121/2012, 42/2013 - одлука УС, 50/2013 - одлука УС, 98/2013 - одлука УС, 132/2014, 145/2014, 83/2018 и 31/2019)</w:t>
      </w:r>
      <w:r w:rsidRPr="00A12F3A">
        <w:rPr>
          <w:rFonts w:cs="Arial"/>
          <w:szCs w:val="24"/>
          <w:lang w:val="sl-SI"/>
        </w:rPr>
        <w:t xml:space="preserve"> и  одредби Правилника о садржини, начину и поступку израде и начин вршења контроле техничке документације према класи и намени објеката (“Службени гласник РС”, бр. 72/2018.) као:</w:t>
      </w:r>
    </w:p>
    <w:p w14:paraId="26EE9096" w14:textId="77777777" w:rsidR="0092444D" w:rsidRPr="00A12F3A" w:rsidRDefault="0092444D" w:rsidP="0092444D">
      <w:pPr>
        <w:jc w:val="both"/>
        <w:rPr>
          <w:rFonts w:cs="Arial"/>
          <w:szCs w:val="24"/>
        </w:rPr>
      </w:pPr>
    </w:p>
    <w:p w14:paraId="292DA4C8" w14:textId="77777777" w:rsidR="0092444D" w:rsidRPr="00A12F3A" w:rsidRDefault="0092444D" w:rsidP="0092444D">
      <w:pPr>
        <w:jc w:val="center"/>
        <w:rPr>
          <w:rFonts w:cs="Arial"/>
          <w:b/>
          <w:szCs w:val="24"/>
          <w:lang w:val="uz-Cyrl-UZ"/>
        </w:rPr>
      </w:pPr>
    </w:p>
    <w:p w14:paraId="571761C6" w14:textId="77777777" w:rsidR="0092444D" w:rsidRPr="00A12F3A" w:rsidRDefault="0092444D" w:rsidP="0092444D">
      <w:pPr>
        <w:jc w:val="center"/>
        <w:rPr>
          <w:rFonts w:cs="Arial"/>
          <w:b/>
          <w:szCs w:val="24"/>
          <w:lang w:val="uz-Cyrl-UZ"/>
        </w:rPr>
      </w:pPr>
      <w:r w:rsidRPr="00A12F3A">
        <w:rPr>
          <w:rFonts w:cs="Arial"/>
          <w:b/>
          <w:szCs w:val="24"/>
          <w:lang w:val="uz-Cyrl-UZ"/>
        </w:rPr>
        <w:t>Г Л А В Н И   П Р О Ј Е К Т А Н Т</w:t>
      </w:r>
    </w:p>
    <w:p w14:paraId="370ECFF5" w14:textId="77777777" w:rsidR="0092444D" w:rsidRPr="00A12F3A" w:rsidRDefault="0092444D" w:rsidP="0092444D">
      <w:pPr>
        <w:jc w:val="both"/>
        <w:rPr>
          <w:rFonts w:cs="Arial"/>
          <w:b/>
          <w:szCs w:val="24"/>
          <w:lang w:val="uz-Cyrl-UZ"/>
        </w:rPr>
      </w:pPr>
    </w:p>
    <w:p w14:paraId="4E4CBA7A" w14:textId="77777777" w:rsidR="0092444D" w:rsidRPr="00A12F3A" w:rsidRDefault="0092444D" w:rsidP="0092444D">
      <w:pPr>
        <w:jc w:val="both"/>
        <w:rPr>
          <w:rFonts w:cs="Arial"/>
          <w:szCs w:val="24"/>
          <w:lang w:val="uz-Cyrl-UZ"/>
        </w:rPr>
      </w:pPr>
    </w:p>
    <w:p w14:paraId="709AB74E" w14:textId="6D3E8F01" w:rsidR="0092444D" w:rsidRDefault="0092444D" w:rsidP="0092444D">
      <w:pPr>
        <w:jc w:val="both"/>
        <w:rPr>
          <w:rFonts w:cs="Arial"/>
          <w:szCs w:val="24"/>
          <w:lang w:val="uz-Cyrl-UZ"/>
        </w:rPr>
      </w:pPr>
      <w:r w:rsidRPr="00A12F3A">
        <w:rPr>
          <w:rFonts w:cs="Arial"/>
          <w:szCs w:val="24"/>
          <w:lang w:val="uz-Cyrl-UZ"/>
        </w:rPr>
        <w:t>за израду  Пројекта</w:t>
      </w:r>
      <w:r w:rsidR="00C1325D">
        <w:rPr>
          <w:rFonts w:cs="Arial"/>
          <w:szCs w:val="24"/>
          <w:lang w:val="uz-Cyrl-UZ"/>
        </w:rPr>
        <w:t xml:space="preserve"> саобраћајница који је део Идејног пројекта </w:t>
      </w:r>
      <w:r w:rsidRPr="00A12F3A">
        <w:rPr>
          <w:rFonts w:cs="Arial"/>
          <w:szCs w:val="24"/>
          <w:lang w:val="uz-Cyrl-UZ"/>
        </w:rPr>
        <w:t>(</w:t>
      </w:r>
      <w:r w:rsidR="00C1325D">
        <w:rPr>
          <w:rFonts w:cs="Arial"/>
          <w:szCs w:val="24"/>
          <w:lang w:val="uz-Cyrl-UZ"/>
        </w:rPr>
        <w:t>ИДП</w:t>
      </w:r>
      <w:bookmarkStart w:id="0" w:name="_GoBack"/>
      <w:bookmarkEnd w:id="0"/>
      <w:r w:rsidRPr="00A12F3A">
        <w:rPr>
          <w:rFonts w:cs="Arial"/>
          <w:szCs w:val="24"/>
          <w:lang w:val="uz-Cyrl-UZ"/>
        </w:rPr>
        <w:t xml:space="preserve">) за изградњу објекта: </w:t>
      </w:r>
    </w:p>
    <w:p w14:paraId="2F6A633D" w14:textId="77777777" w:rsidR="00CF313E" w:rsidRPr="00A12F3A" w:rsidRDefault="00CF313E" w:rsidP="0092444D">
      <w:pPr>
        <w:jc w:val="both"/>
        <w:rPr>
          <w:rFonts w:cs="Arial"/>
          <w:szCs w:val="24"/>
          <w:lang w:val="uz-Cyrl-UZ"/>
        </w:rPr>
      </w:pPr>
    </w:p>
    <w:p w14:paraId="4572A579" w14:textId="1F6DF65A" w:rsidR="0092444D" w:rsidRPr="00A12F3A" w:rsidRDefault="007B770E" w:rsidP="007B770E">
      <w:pPr>
        <w:jc w:val="both"/>
        <w:rPr>
          <w:rFonts w:cs="Arial"/>
          <w:szCs w:val="24"/>
          <w:lang w:val="uz-Cyrl-UZ"/>
        </w:rPr>
      </w:pPr>
      <w:r w:rsidRPr="007B770E">
        <w:rPr>
          <w:rFonts w:cs="Arial"/>
          <w:szCs w:val="24"/>
          <w:lang w:val="uz-Cyrl-UZ"/>
        </w:rPr>
        <w:t xml:space="preserve">ПРИСТУПНИ ПУТ ДО БЛОК СТАНИЦЕ 7  БС-7 МАГИСТРАЛНОГ ГАСОВОДА ГРАНИЦА БУГАРСКЕ – ГРАНИЦА МАЂАРСКЕ </w:t>
      </w:r>
      <w:bookmarkStart w:id="1" w:name="_Hlk14774465"/>
      <w:r w:rsidRPr="007B770E">
        <w:rPr>
          <w:rFonts w:cs="Arial"/>
          <w:szCs w:val="24"/>
          <w:lang w:val="uz-Cyrl-UZ"/>
        </w:rPr>
        <w:t>НА К.П.</w:t>
      </w:r>
      <w:r w:rsidRPr="007B770E">
        <w:t xml:space="preserve"> </w:t>
      </w:r>
      <w:bookmarkEnd w:id="1"/>
      <w:r w:rsidRPr="007B770E">
        <w:rPr>
          <w:rFonts w:cs="Arial"/>
          <w:szCs w:val="24"/>
          <w:lang w:val="uz-Cyrl-UZ"/>
        </w:rPr>
        <w:t>246/3, 245/2, 244/2, 243/2, 242/2, 241/2, 240/2, 239/2, 238/2, 237/2, 236/2, 235/2, 234/2, 233/2, 232/2, 231/2, 230/2, 229/2, 228/2, 227/2, 226/2, 225/2, 224/2, 223/2, 222/3, 1859, 266/2, 267/2, 269/2, 270/2, 306/2, 1864/2, 1857/2,</w:t>
      </w:r>
      <w:r>
        <w:rPr>
          <w:rFonts w:cs="Arial"/>
          <w:szCs w:val="24"/>
          <w:lang w:val="uz-Cyrl-UZ"/>
        </w:rPr>
        <w:t>1826, 4603</w:t>
      </w:r>
      <w:r w:rsidR="00BB113E">
        <w:rPr>
          <w:rFonts w:cs="Arial"/>
          <w:szCs w:val="24"/>
          <w:lang w:val="en-US"/>
        </w:rPr>
        <w:t xml:space="preserve"> </w:t>
      </w:r>
      <w:r w:rsidRPr="007B770E">
        <w:rPr>
          <w:rFonts w:cs="Arial"/>
          <w:szCs w:val="24"/>
          <w:lang w:val="uz-Cyrl-UZ"/>
        </w:rPr>
        <w:t>ОПШТИНА СВИЛАЈНАЦ, К.О. КУШИЉЕВО И НА К.П. 13317/2, 13316/2, 13315/2, 13314/2, 13313/2, 13312/2, 13311/2, 13310/2, 13687/2, 13685/2, ОПШТИНА ЖАБАРИ К.О. ПОРОДИН</w:t>
      </w:r>
      <w:r w:rsidR="00DB4F17" w:rsidRPr="00A12F3A">
        <w:rPr>
          <w:rFonts w:cs="Arial"/>
          <w:szCs w:val="24"/>
          <w:lang w:val="uz-Cyrl-UZ"/>
        </w:rPr>
        <w:t xml:space="preserve">, </w:t>
      </w:r>
      <w:r w:rsidR="0092444D" w:rsidRPr="00A12F3A">
        <w:rPr>
          <w:rFonts w:cs="Arial"/>
          <w:szCs w:val="24"/>
          <w:lang w:val="uz-Cyrl-UZ"/>
        </w:rPr>
        <w:t>одређује се:</w:t>
      </w:r>
    </w:p>
    <w:p w14:paraId="5A42F0FE" w14:textId="77777777" w:rsidR="0092444D" w:rsidRPr="00A12F3A" w:rsidRDefault="0092444D" w:rsidP="0092444D">
      <w:pPr>
        <w:jc w:val="both"/>
        <w:rPr>
          <w:rFonts w:cs="Arial"/>
          <w:color w:val="A6A6A6"/>
          <w:szCs w:val="24"/>
          <w:lang w:val="uz-Cyrl-UZ"/>
        </w:rPr>
      </w:pPr>
    </w:p>
    <w:p w14:paraId="5524188A" w14:textId="09A96197" w:rsidR="0092444D" w:rsidRPr="00A12F3A" w:rsidRDefault="0092444D" w:rsidP="0092444D">
      <w:pPr>
        <w:jc w:val="both"/>
        <w:rPr>
          <w:rFonts w:cs="Arial"/>
          <w:szCs w:val="24"/>
        </w:rPr>
      </w:pPr>
      <w:r w:rsidRPr="00A12F3A">
        <w:rPr>
          <w:rFonts w:cs="Arial"/>
          <w:szCs w:val="24"/>
          <w:lang w:val="uz-Cyrl-UZ"/>
        </w:rPr>
        <w:t>Александар Китановић,</w:t>
      </w:r>
      <w:r w:rsidRPr="00A12F3A">
        <w:rPr>
          <w:rFonts w:cs="Arial"/>
          <w:szCs w:val="24"/>
          <w:lang w:val="en-US"/>
        </w:rPr>
        <w:t xml:space="preserve"> </w:t>
      </w:r>
      <w:proofErr w:type="spellStart"/>
      <w:r w:rsidRPr="00A12F3A">
        <w:rPr>
          <w:rFonts w:cs="Arial"/>
          <w:szCs w:val="24"/>
          <w:lang w:val="en-US"/>
        </w:rPr>
        <w:t>дипл.инж.грађ</w:t>
      </w:r>
      <w:proofErr w:type="spellEnd"/>
      <w:r w:rsidRPr="00A12F3A">
        <w:rPr>
          <w:rFonts w:cs="Arial"/>
          <w:szCs w:val="24"/>
          <w:lang w:val="uz-Cyrl-UZ"/>
        </w:rPr>
        <w:t>............................лиценца ИКС 315 7156 04</w:t>
      </w:r>
    </w:p>
    <w:p w14:paraId="5750C6F0" w14:textId="77777777" w:rsidR="0092444D" w:rsidRPr="00A12F3A" w:rsidRDefault="0092444D" w:rsidP="00A12F3A">
      <w:pPr>
        <w:jc w:val="both"/>
        <w:rPr>
          <w:rFonts w:cs="Arial"/>
          <w:szCs w:val="24"/>
          <w:lang w:val="uz-Cyrl-UZ"/>
        </w:rPr>
      </w:pPr>
    </w:p>
    <w:p w14:paraId="50ECD1E8" w14:textId="77777777" w:rsidR="0092444D" w:rsidRPr="00A12F3A" w:rsidRDefault="0092444D" w:rsidP="0092444D">
      <w:pPr>
        <w:ind w:left="3600" w:hanging="3600"/>
        <w:jc w:val="both"/>
        <w:rPr>
          <w:rFonts w:cs="Arial"/>
          <w:b/>
          <w:bCs/>
          <w:iCs/>
          <w:szCs w:val="24"/>
          <w:lang w:val="sr-Cyrl-RS" w:eastAsia="en-US"/>
        </w:rPr>
      </w:pPr>
      <w:r w:rsidRPr="00A12F3A">
        <w:rPr>
          <w:rFonts w:cs="Arial"/>
          <w:szCs w:val="24"/>
          <w:lang w:val="uz-Cyrl-UZ"/>
        </w:rPr>
        <w:t>Инвеститор</w:t>
      </w:r>
      <w:r w:rsidRPr="00A12F3A">
        <w:rPr>
          <w:rFonts w:cs="Arial"/>
          <w:szCs w:val="24"/>
        </w:rPr>
        <w:t>:</w:t>
      </w:r>
      <w:r w:rsidRPr="00A12F3A">
        <w:rPr>
          <w:rFonts w:cs="Arial"/>
          <w:szCs w:val="24"/>
        </w:rPr>
        <w:tab/>
      </w:r>
      <w:r w:rsidRPr="00A12F3A">
        <w:rPr>
          <w:rFonts w:cs="Arial"/>
          <w:szCs w:val="24"/>
          <w:lang w:val="sr-Cyrl-RS"/>
        </w:rPr>
        <w:t>"Гастранс" д.о.о</w:t>
      </w:r>
    </w:p>
    <w:p w14:paraId="283DA0A0" w14:textId="77777777" w:rsidR="0092444D" w:rsidRPr="00A12F3A" w:rsidRDefault="0092444D" w:rsidP="0092444D">
      <w:pPr>
        <w:ind w:left="3600" w:hanging="3600"/>
        <w:jc w:val="both"/>
        <w:rPr>
          <w:rFonts w:cs="Arial"/>
          <w:bCs/>
          <w:iCs/>
          <w:szCs w:val="24"/>
          <w:lang w:val="sr-Cyrl-RS" w:eastAsia="en-US"/>
        </w:rPr>
      </w:pPr>
      <w:r w:rsidRPr="00A12F3A">
        <w:rPr>
          <w:rFonts w:cs="Arial"/>
          <w:b/>
          <w:bCs/>
          <w:iCs/>
          <w:szCs w:val="24"/>
          <w:lang w:val="sr-Cyrl-RS" w:eastAsia="en-US"/>
        </w:rPr>
        <w:tab/>
      </w:r>
      <w:r w:rsidRPr="00A12F3A">
        <w:rPr>
          <w:rFonts w:cs="Arial"/>
          <w:bCs/>
          <w:iCs/>
          <w:szCs w:val="24"/>
          <w:lang w:val="sr-Cyrl-RS" w:eastAsia="en-US"/>
        </w:rPr>
        <w:t>Народног Фронта 12</w:t>
      </w:r>
    </w:p>
    <w:p w14:paraId="5F47F0D1" w14:textId="77777777" w:rsidR="0092444D" w:rsidRPr="00A12F3A" w:rsidRDefault="0092444D" w:rsidP="0092444D">
      <w:pPr>
        <w:ind w:left="3600" w:hanging="3600"/>
        <w:jc w:val="both"/>
        <w:rPr>
          <w:rFonts w:cs="Arial"/>
          <w:color w:val="A6A6A6"/>
          <w:szCs w:val="24"/>
          <w:lang w:val="sr-Cyrl-RS"/>
        </w:rPr>
      </w:pPr>
      <w:r w:rsidRPr="00A12F3A">
        <w:rPr>
          <w:rFonts w:cs="Arial"/>
          <w:bCs/>
          <w:iCs/>
          <w:szCs w:val="24"/>
          <w:lang w:val="sr-Cyrl-RS" w:eastAsia="en-US"/>
        </w:rPr>
        <w:tab/>
        <w:t>21000 Нови сад</w:t>
      </w:r>
    </w:p>
    <w:p w14:paraId="65EE61D5" w14:textId="77777777" w:rsidR="0092444D" w:rsidRPr="00A12F3A" w:rsidRDefault="0092444D" w:rsidP="0092444D">
      <w:pPr>
        <w:jc w:val="both"/>
        <w:rPr>
          <w:rFonts w:cs="Arial"/>
          <w:szCs w:val="24"/>
          <w:lang w:val="sr-Cyrl-RS"/>
        </w:rPr>
      </w:pPr>
    </w:p>
    <w:p w14:paraId="052C1567" w14:textId="77777777" w:rsidR="0092444D" w:rsidRPr="00A12F3A" w:rsidRDefault="0092444D" w:rsidP="0092444D">
      <w:pPr>
        <w:jc w:val="both"/>
        <w:rPr>
          <w:rFonts w:cs="Arial"/>
          <w:szCs w:val="24"/>
        </w:rPr>
      </w:pPr>
      <w:r w:rsidRPr="00A12F3A">
        <w:rPr>
          <w:rFonts w:cs="Arial"/>
          <w:szCs w:val="24"/>
        </w:rPr>
        <w:t>Одговорно лице / заступник:</w:t>
      </w:r>
      <w:r w:rsidRPr="00A12F3A">
        <w:rPr>
          <w:rFonts w:cs="Arial"/>
          <w:b/>
          <w:szCs w:val="24"/>
        </w:rPr>
        <w:tab/>
      </w:r>
      <w:r w:rsidRPr="00A12F3A">
        <w:rPr>
          <w:rFonts w:cs="Arial"/>
          <w:szCs w:val="24"/>
        </w:rPr>
        <w:t>Игор Елкин, директор</w:t>
      </w:r>
    </w:p>
    <w:p w14:paraId="073DCEE9" w14:textId="77777777" w:rsidR="0092444D" w:rsidRPr="00A12F3A" w:rsidRDefault="0092444D" w:rsidP="0092444D">
      <w:pPr>
        <w:jc w:val="both"/>
        <w:rPr>
          <w:rFonts w:cs="Arial"/>
          <w:szCs w:val="24"/>
          <w:lang w:val="sr-Cyrl-RS"/>
        </w:rPr>
      </w:pPr>
      <w:r w:rsidRPr="00A12F3A">
        <w:rPr>
          <w:rFonts w:cs="Arial"/>
          <w:szCs w:val="24"/>
          <w:lang w:val="sr-Cyrl-RS"/>
        </w:rPr>
        <w:tab/>
      </w:r>
      <w:r w:rsidRPr="00A12F3A">
        <w:rPr>
          <w:rFonts w:cs="Arial"/>
          <w:szCs w:val="24"/>
          <w:lang w:val="sr-Cyrl-RS"/>
        </w:rPr>
        <w:tab/>
      </w:r>
      <w:r w:rsidRPr="00A12F3A">
        <w:rPr>
          <w:rFonts w:cs="Arial"/>
          <w:szCs w:val="24"/>
          <w:lang w:val="sr-Cyrl-RS"/>
        </w:rPr>
        <w:tab/>
      </w:r>
      <w:r w:rsidRPr="00A12F3A">
        <w:rPr>
          <w:rFonts w:cs="Arial"/>
          <w:szCs w:val="24"/>
          <w:lang w:val="sr-Cyrl-RS"/>
        </w:rPr>
        <w:tab/>
      </w:r>
      <w:r w:rsidRPr="00A12F3A">
        <w:rPr>
          <w:rFonts w:cs="Arial"/>
          <w:szCs w:val="24"/>
          <w:lang w:val="sr-Cyrl-RS"/>
        </w:rPr>
        <w:tab/>
      </w:r>
    </w:p>
    <w:p w14:paraId="693786DA" w14:textId="77777777" w:rsidR="0092444D" w:rsidRPr="00A12F3A" w:rsidRDefault="0092444D" w:rsidP="0092444D">
      <w:pPr>
        <w:jc w:val="both"/>
        <w:rPr>
          <w:rFonts w:cs="Arial"/>
          <w:szCs w:val="24"/>
          <w:lang w:val="sr-Cyrl-RS"/>
        </w:rPr>
      </w:pPr>
      <w:r w:rsidRPr="00A12F3A">
        <w:rPr>
          <w:rFonts w:cs="Arial"/>
          <w:szCs w:val="24"/>
          <w:lang w:val="sr-Cyrl-RS"/>
        </w:rPr>
        <w:tab/>
      </w:r>
      <w:r w:rsidRPr="00A12F3A">
        <w:rPr>
          <w:rFonts w:cs="Arial"/>
          <w:szCs w:val="24"/>
          <w:lang w:val="sr-Cyrl-RS"/>
        </w:rPr>
        <w:tab/>
      </w:r>
      <w:r w:rsidRPr="00A12F3A">
        <w:rPr>
          <w:rFonts w:cs="Arial"/>
          <w:szCs w:val="24"/>
          <w:lang w:val="sr-Cyrl-RS"/>
        </w:rPr>
        <w:tab/>
      </w:r>
      <w:r w:rsidRPr="00A12F3A">
        <w:rPr>
          <w:rFonts w:cs="Arial"/>
          <w:szCs w:val="24"/>
          <w:lang w:val="sr-Cyrl-RS"/>
        </w:rPr>
        <w:tab/>
      </w:r>
      <w:r w:rsidRPr="00A12F3A">
        <w:rPr>
          <w:rFonts w:cs="Arial"/>
          <w:szCs w:val="24"/>
          <w:lang w:val="sr-Cyrl-RS"/>
        </w:rPr>
        <w:tab/>
        <w:t>Душан Бајатовић, директор</w:t>
      </w:r>
    </w:p>
    <w:p w14:paraId="123D3A9B" w14:textId="77777777" w:rsidR="0092444D" w:rsidRPr="00A12F3A" w:rsidRDefault="0092444D" w:rsidP="0092444D">
      <w:pPr>
        <w:jc w:val="both"/>
        <w:rPr>
          <w:rFonts w:cs="Arial"/>
          <w:szCs w:val="24"/>
        </w:rPr>
      </w:pPr>
    </w:p>
    <w:p w14:paraId="51FE04E1" w14:textId="77777777" w:rsidR="0092444D" w:rsidRPr="00A12F3A" w:rsidRDefault="0092444D" w:rsidP="0092444D">
      <w:pPr>
        <w:jc w:val="both"/>
        <w:rPr>
          <w:rFonts w:cs="Arial"/>
          <w:color w:val="A6A6A6"/>
          <w:szCs w:val="24"/>
          <w:lang w:val="sr-Cyrl-RS"/>
        </w:rPr>
      </w:pPr>
    </w:p>
    <w:p w14:paraId="190E0AE6" w14:textId="77777777" w:rsidR="0092444D" w:rsidRPr="00A12F3A" w:rsidRDefault="0092444D" w:rsidP="0092444D">
      <w:pPr>
        <w:jc w:val="both"/>
        <w:rPr>
          <w:rFonts w:cs="Arial"/>
          <w:szCs w:val="24"/>
        </w:rPr>
      </w:pPr>
      <w:r w:rsidRPr="00A12F3A">
        <w:rPr>
          <w:rFonts w:cs="Arial"/>
          <w:szCs w:val="24"/>
        </w:rPr>
        <w:t>Печат:</w:t>
      </w:r>
      <w:r w:rsidRPr="00A12F3A">
        <w:rPr>
          <w:rFonts w:cs="Arial"/>
          <w:szCs w:val="24"/>
        </w:rPr>
        <w:tab/>
      </w:r>
      <w:r w:rsidRPr="00A12F3A">
        <w:rPr>
          <w:rFonts w:cs="Arial"/>
          <w:szCs w:val="24"/>
        </w:rPr>
        <w:tab/>
      </w:r>
      <w:r w:rsidRPr="00A12F3A">
        <w:rPr>
          <w:rFonts w:cs="Arial"/>
          <w:szCs w:val="24"/>
        </w:rPr>
        <w:tab/>
      </w:r>
      <w:r w:rsidRPr="00A12F3A">
        <w:rPr>
          <w:rFonts w:cs="Arial"/>
          <w:szCs w:val="24"/>
        </w:rPr>
        <w:tab/>
      </w:r>
      <w:r w:rsidRPr="00A12F3A">
        <w:rPr>
          <w:rFonts w:cs="Arial"/>
          <w:szCs w:val="24"/>
        </w:rPr>
        <w:tab/>
        <w:t xml:space="preserve"> Потпис:</w:t>
      </w:r>
    </w:p>
    <w:p w14:paraId="4AC4E741" w14:textId="77777777" w:rsidR="0092444D" w:rsidRPr="00A12F3A" w:rsidRDefault="0092444D" w:rsidP="0092444D">
      <w:pPr>
        <w:jc w:val="both"/>
        <w:rPr>
          <w:rFonts w:cs="Arial"/>
          <w:szCs w:val="24"/>
          <w:lang w:val="sr-Cyrl-RS"/>
        </w:rPr>
      </w:pPr>
    </w:p>
    <w:p w14:paraId="7EE8904F" w14:textId="3F845813" w:rsidR="0092444D" w:rsidRPr="00A12F3A" w:rsidRDefault="0092444D" w:rsidP="0092444D">
      <w:pPr>
        <w:jc w:val="both"/>
        <w:rPr>
          <w:rFonts w:cs="Arial"/>
          <w:szCs w:val="24"/>
          <w:lang w:val="sr-Cyrl-RS"/>
        </w:rPr>
      </w:pPr>
      <w:r w:rsidRPr="00A12F3A">
        <w:rPr>
          <w:rFonts w:cs="Arial"/>
          <w:noProof/>
          <w:szCs w:val="24"/>
          <w:lang w:val="sr-Latn-RS" w:eastAsia="sr-Latn-RS"/>
        </w:rPr>
        <w:drawing>
          <wp:anchor distT="0" distB="0" distL="114300" distR="114300" simplePos="0" relativeHeight="251690496" behindDoc="0" locked="0" layoutInCell="1" allowOverlap="1" wp14:anchorId="4464C87B" wp14:editId="6B3731F4">
            <wp:simplePos x="0" y="0"/>
            <wp:positionH relativeFrom="column">
              <wp:align>left</wp:align>
            </wp:positionH>
            <wp:positionV relativeFrom="paragraph">
              <wp:posOffset>-635</wp:posOffset>
            </wp:positionV>
            <wp:extent cx="1295400" cy="1295400"/>
            <wp:effectExtent l="0" t="0" r="0" b="0"/>
            <wp:wrapSquare wrapText="right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12F3A">
        <w:rPr>
          <w:rFonts w:cs="Arial"/>
          <w:szCs w:val="24"/>
          <w:lang w:val="sr-Cyrl-RS"/>
        </w:rPr>
        <w:t xml:space="preserve">                        </w:t>
      </w:r>
    </w:p>
    <w:p w14:paraId="3AF535E3" w14:textId="77777777" w:rsidR="0092444D" w:rsidRPr="00A12F3A" w:rsidRDefault="0092444D" w:rsidP="0092444D">
      <w:pPr>
        <w:jc w:val="both"/>
        <w:rPr>
          <w:rFonts w:cs="Arial"/>
          <w:szCs w:val="24"/>
          <w:lang w:val="sr-Cyrl-RS"/>
        </w:rPr>
      </w:pPr>
      <w:r w:rsidRPr="00A12F3A">
        <w:rPr>
          <w:rFonts w:cs="Arial"/>
          <w:szCs w:val="24"/>
          <w:lang w:val="sr-Cyrl-RS"/>
        </w:rPr>
        <w:t xml:space="preserve">                        ______________________________________</w:t>
      </w:r>
    </w:p>
    <w:p w14:paraId="6C2123CC" w14:textId="77777777" w:rsidR="0092444D" w:rsidRPr="00A12F3A" w:rsidRDefault="0092444D" w:rsidP="0092444D">
      <w:pPr>
        <w:jc w:val="both"/>
        <w:rPr>
          <w:rFonts w:cs="Arial"/>
          <w:szCs w:val="24"/>
          <w:lang w:val="sr-Cyrl-RS"/>
        </w:rPr>
      </w:pPr>
    </w:p>
    <w:p w14:paraId="4E673D3F" w14:textId="77777777" w:rsidR="0092444D" w:rsidRPr="00A12F3A" w:rsidRDefault="0092444D" w:rsidP="0092444D">
      <w:pPr>
        <w:jc w:val="both"/>
        <w:rPr>
          <w:rFonts w:cs="Arial"/>
          <w:szCs w:val="24"/>
          <w:lang w:val="sr-Cyrl-RS"/>
        </w:rPr>
      </w:pPr>
    </w:p>
    <w:p w14:paraId="69A588B4" w14:textId="77777777" w:rsidR="0092444D" w:rsidRPr="00A12F3A" w:rsidRDefault="0092444D" w:rsidP="0092444D">
      <w:pPr>
        <w:jc w:val="both"/>
        <w:rPr>
          <w:rFonts w:cs="Arial"/>
          <w:szCs w:val="24"/>
          <w:lang w:val="sr-Cyrl-RS"/>
        </w:rPr>
      </w:pPr>
      <w:r w:rsidRPr="00A12F3A">
        <w:rPr>
          <w:rFonts w:cs="Arial"/>
          <w:szCs w:val="24"/>
          <w:lang w:val="sr-Cyrl-RS"/>
        </w:rPr>
        <w:t xml:space="preserve"> </w:t>
      </w:r>
    </w:p>
    <w:p w14:paraId="0E7A5409" w14:textId="77777777" w:rsidR="0092444D" w:rsidRPr="00A12F3A" w:rsidRDefault="0092444D" w:rsidP="0092444D">
      <w:pPr>
        <w:jc w:val="both"/>
        <w:rPr>
          <w:rFonts w:cs="Arial"/>
          <w:szCs w:val="24"/>
          <w:lang w:val="sr-Cyrl-RS"/>
        </w:rPr>
      </w:pPr>
      <w:r w:rsidRPr="00A12F3A">
        <w:rPr>
          <w:rFonts w:cs="Arial"/>
          <w:szCs w:val="24"/>
          <w:lang w:val="sr-Cyrl-RS"/>
        </w:rPr>
        <w:t xml:space="preserve">                        ______________________________________</w:t>
      </w:r>
    </w:p>
    <w:p w14:paraId="05F68D4D" w14:textId="77777777" w:rsidR="0092444D" w:rsidRPr="00A12F3A" w:rsidRDefault="0092444D" w:rsidP="0092444D">
      <w:pPr>
        <w:jc w:val="both"/>
        <w:rPr>
          <w:rFonts w:cs="Arial"/>
          <w:szCs w:val="24"/>
          <w:lang w:val="sr-Cyrl-RS"/>
        </w:rPr>
      </w:pPr>
    </w:p>
    <w:p w14:paraId="5E978702" w14:textId="77777777" w:rsidR="0092444D" w:rsidRPr="00A12F3A" w:rsidRDefault="0092444D" w:rsidP="0092444D">
      <w:pPr>
        <w:jc w:val="both"/>
        <w:rPr>
          <w:rFonts w:cs="Arial"/>
          <w:szCs w:val="24"/>
          <w:lang w:val="sr-Cyrl-RS"/>
        </w:rPr>
      </w:pPr>
    </w:p>
    <w:p w14:paraId="76232EDD" w14:textId="77777777" w:rsidR="0092444D" w:rsidRPr="00A12F3A" w:rsidRDefault="0092444D" w:rsidP="0092444D">
      <w:pPr>
        <w:jc w:val="both"/>
        <w:rPr>
          <w:rFonts w:cs="Arial"/>
          <w:szCs w:val="24"/>
          <w:lang w:val="sr-Cyrl-RS"/>
        </w:rPr>
      </w:pPr>
    </w:p>
    <w:p w14:paraId="3EC9DE01" w14:textId="6A9E2702" w:rsidR="0092444D" w:rsidRPr="00A12F3A" w:rsidRDefault="0092444D" w:rsidP="0092444D">
      <w:pPr>
        <w:jc w:val="both"/>
        <w:rPr>
          <w:rFonts w:cs="Arial"/>
          <w:color w:val="A6A6A6"/>
          <w:szCs w:val="24"/>
          <w:lang w:val="sr-Cyrl-RS"/>
        </w:rPr>
      </w:pPr>
      <w:r w:rsidRPr="00A12F3A">
        <w:rPr>
          <w:rFonts w:cs="Arial"/>
          <w:szCs w:val="24"/>
        </w:rPr>
        <w:t>Место и датум:</w:t>
      </w:r>
      <w:r w:rsidRPr="00A12F3A">
        <w:rPr>
          <w:rFonts w:cs="Arial"/>
          <w:szCs w:val="24"/>
        </w:rPr>
        <w:tab/>
      </w:r>
      <w:r w:rsidRPr="00A12F3A">
        <w:rPr>
          <w:rFonts w:cs="Arial"/>
          <w:szCs w:val="24"/>
        </w:rPr>
        <w:tab/>
      </w:r>
      <w:r w:rsidRPr="00A12F3A">
        <w:rPr>
          <w:rFonts w:cs="Arial"/>
          <w:szCs w:val="24"/>
        </w:rPr>
        <w:tab/>
      </w:r>
      <w:r w:rsidRPr="00A12F3A">
        <w:rPr>
          <w:rFonts w:cs="Arial"/>
          <w:szCs w:val="24"/>
          <w:lang w:val="sr-Cyrl-RS"/>
        </w:rPr>
        <w:t xml:space="preserve">Нови Сад, </w:t>
      </w:r>
      <w:r w:rsidR="00507E0B">
        <w:rPr>
          <w:rFonts w:cs="Arial"/>
          <w:szCs w:val="24"/>
          <w:lang w:val="en-US"/>
        </w:rPr>
        <w:t>07/</w:t>
      </w:r>
      <w:r w:rsidRPr="00A12F3A">
        <w:rPr>
          <w:rFonts w:cs="Arial"/>
          <w:szCs w:val="24"/>
          <w:lang w:val="sr-Cyrl-RS"/>
        </w:rPr>
        <w:t>2019.</w:t>
      </w:r>
    </w:p>
    <w:p w14:paraId="2219B988" w14:textId="51364BA5" w:rsidR="007A6FE1" w:rsidRPr="005E0E8D" w:rsidRDefault="007A6FE1" w:rsidP="0092444D">
      <w:pPr>
        <w:jc w:val="both"/>
        <w:outlineLvl w:val="0"/>
        <w:rPr>
          <w:rFonts w:ascii="Times New Roman" w:hAnsi="Times New Roman"/>
          <w:szCs w:val="24"/>
        </w:rPr>
      </w:pPr>
    </w:p>
    <w:p w14:paraId="2B00C765" w14:textId="57EE27FC" w:rsidR="0092444D" w:rsidRPr="005E0E8D" w:rsidRDefault="0092444D" w:rsidP="00892FB3">
      <w:pPr>
        <w:outlineLvl w:val="0"/>
        <w:rPr>
          <w:rFonts w:ascii="Times New Roman" w:hAnsi="Times New Roman"/>
        </w:rPr>
      </w:pPr>
    </w:p>
    <w:p w14:paraId="6680D486" w14:textId="7765FAAF" w:rsidR="0092444D" w:rsidRPr="005E0E8D" w:rsidRDefault="0092444D" w:rsidP="00892FB3">
      <w:pPr>
        <w:outlineLvl w:val="0"/>
        <w:rPr>
          <w:rFonts w:ascii="Times New Roman" w:hAnsi="Times New Roman"/>
        </w:rPr>
      </w:pPr>
    </w:p>
    <w:p w14:paraId="1E4EFBE5" w14:textId="77778D73" w:rsidR="0092444D" w:rsidRPr="005E0E8D" w:rsidRDefault="0092444D" w:rsidP="00892FB3">
      <w:pPr>
        <w:outlineLvl w:val="0"/>
        <w:rPr>
          <w:rFonts w:ascii="Times New Roman" w:hAnsi="Times New Roman"/>
        </w:rPr>
      </w:pPr>
    </w:p>
    <w:p w14:paraId="341EC361" w14:textId="77777777" w:rsidR="00FE0A79" w:rsidRPr="005E0E8D" w:rsidRDefault="00FE0A79" w:rsidP="00892FB3">
      <w:pPr>
        <w:outlineLvl w:val="0"/>
        <w:rPr>
          <w:rFonts w:ascii="Times New Roman" w:hAnsi="Times New Roman"/>
        </w:rPr>
      </w:pPr>
    </w:p>
    <w:sectPr w:rsidR="00FE0A79" w:rsidRPr="005E0E8D" w:rsidSect="00C23A93">
      <w:footerReference w:type="default" r:id="rId9"/>
      <w:footerReference w:type="first" r:id="rId10"/>
      <w:pgSz w:w="11906" w:h="16838" w:code="9"/>
      <w:pgMar w:top="1021" w:right="1021" w:bottom="1021" w:left="1418" w:header="567" w:footer="28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0A933B" w14:textId="77777777" w:rsidR="00D033FD" w:rsidRDefault="00D033FD">
      <w:r>
        <w:separator/>
      </w:r>
    </w:p>
  </w:endnote>
  <w:endnote w:type="continuationSeparator" w:id="0">
    <w:p w14:paraId="484FBB68" w14:textId="77777777" w:rsidR="00D033FD" w:rsidRDefault="00D03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Yu">
    <w:altName w:val="Times New Roman"/>
    <w:charset w:val="00"/>
    <w:family w:val="swiss"/>
    <w:pitch w:val="variable"/>
    <w:sig w:usb0="00000083" w:usb1="00000000" w:usb2="00000000" w:usb3="00000000" w:csb0="00000009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SER">
    <w:altName w:val="Arial"/>
    <w:charset w:val="00"/>
    <w:family w:val="swiss"/>
    <w:pitch w:val="variable"/>
    <w:sig w:usb0="00000003" w:usb1="00000000" w:usb2="00000000" w:usb3="00000000" w:csb0="00000001" w:csb1="00000000"/>
  </w:font>
  <w:font w:name="HelveticaPlain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YU L Times">
    <w:panose1 w:val="02027200000000000000"/>
    <w:charset w:val="00"/>
    <w:family w:val="roman"/>
    <w:pitch w:val="variable"/>
    <w:sig w:usb0="00000083" w:usb1="00000000" w:usb2="00000000" w:usb3="00000000" w:csb0="00000009" w:csb1="00000000"/>
  </w:font>
  <w:font w:name="Courier">
    <w:panose1 w:val="02070409020205020404"/>
    <w:charset w:val="00"/>
    <w:family w:val="modern"/>
    <w:pitch w:val="fixed"/>
    <w:sig w:usb0="00000007" w:usb1="00000000" w:usb2="00000000" w:usb3="00000000" w:csb0="00000013" w:csb1="00000000"/>
  </w:font>
  <w:font w:name="Univers">
    <w:panose1 w:val="020B0603020202030204"/>
    <w:charset w:val="00"/>
    <w:family w:val="swiss"/>
    <w:pitch w:val="variable"/>
    <w:sig w:usb0="00000007" w:usb1="00000000" w:usb2="00000000" w:usb3="00000000" w:csb0="00000093" w:csb1="00000000"/>
  </w:font>
  <w:font w:name="CTimesRoman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Roman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Times YU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echnic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Frutiger">
    <w:altName w:val="Arial"/>
    <w:charset w:val="EE"/>
    <w:family w:val="swiss"/>
    <w:pitch w:val="variable"/>
    <w:sig w:usb0="00000000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_Lat">
    <w:panose1 w:val="02027200000000000000"/>
    <w:charset w:val="00"/>
    <w:family w:val="roman"/>
    <w:pitch w:val="variable"/>
    <w:sig w:usb0="00000083" w:usb1="00000000" w:usb2="00000000" w:usb3="00000000" w:csb0="00000009" w:csb1="00000000"/>
  </w:font>
  <w:font w:name="CHelvPlain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FAEDA" w14:textId="77777777" w:rsidR="00AA4107" w:rsidRDefault="00AA4107" w:rsidP="00DA5A2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6853C9DE" w14:textId="77777777" w:rsidR="00AA4107" w:rsidRDefault="00AA4107" w:rsidP="00DA5A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161546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9FA4BA" w14:textId="12CB9E56" w:rsidR="00AA4107" w:rsidRDefault="00AA410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4F1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B5FF2FF" w14:textId="77777777" w:rsidR="00AA4107" w:rsidRDefault="00AA4107" w:rsidP="002310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385479" w14:textId="77777777" w:rsidR="00D033FD" w:rsidRDefault="00D033FD">
      <w:r>
        <w:separator/>
      </w:r>
    </w:p>
  </w:footnote>
  <w:footnote w:type="continuationSeparator" w:id="0">
    <w:p w14:paraId="4EDBCA16" w14:textId="77777777" w:rsidR="00D033FD" w:rsidRDefault="00D033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41D2672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880"/>
        </w:tabs>
        <w:ind w:left="331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880"/>
        </w:tabs>
        <w:ind w:left="345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880"/>
        </w:tabs>
        <w:ind w:left="360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880"/>
        </w:tabs>
        <w:ind w:left="374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880"/>
        </w:tabs>
        <w:ind w:left="388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880"/>
        </w:tabs>
        <w:ind w:left="403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880"/>
        </w:tabs>
        <w:ind w:left="417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880"/>
        </w:tabs>
        <w:ind w:left="432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880"/>
        </w:tabs>
        <w:ind w:left="4464" w:hanging="1584"/>
      </w:p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/>
      </w:r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  <w:rPr>
        <w:rFonts w:cs="Times New Roman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5.%1."/>
      <w:lvlJc w:val="left"/>
      <w:pPr>
        <w:tabs>
          <w:tab w:val="num" w:pos="0"/>
        </w:tabs>
        <w:ind w:left="1080" w:hanging="720"/>
      </w:pPr>
      <w:rPr>
        <w:rFonts w:cs="Times New Roman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</w:abstractNum>
  <w:abstractNum w:abstractNumId="6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2.39.%1."/>
      <w:lvlJc w:val="left"/>
      <w:pPr>
        <w:tabs>
          <w:tab w:val="num" w:pos="0"/>
        </w:tabs>
        <w:ind w:left="1440" w:hanging="720"/>
      </w:pPr>
      <w:rPr>
        <w:rFonts w:cs="Times New Roman"/>
      </w:rPr>
    </w:lvl>
  </w:abstractNum>
  <w:abstractNum w:abstractNumId="7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8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9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907"/>
        </w:tabs>
        <w:ind w:left="1440" w:hanging="1043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2.1.%1."/>
      <w:lvlJc w:val="left"/>
      <w:pPr>
        <w:tabs>
          <w:tab w:val="num" w:pos="0"/>
        </w:tabs>
        <w:ind w:left="1800" w:hanging="720"/>
      </w:pPr>
      <w:rPr>
        <w:rFonts w:cs="Times New Roman"/>
      </w:rPr>
    </w:lvl>
  </w:abstractNum>
  <w:abstractNum w:abstractNumId="11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2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3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4.%1."/>
      <w:lvlJc w:val="left"/>
      <w:pPr>
        <w:tabs>
          <w:tab w:val="num" w:pos="0"/>
        </w:tabs>
        <w:ind w:left="1429" w:hanging="720"/>
      </w:pPr>
      <w:rPr>
        <w:rFonts w:cs="Times New Roman"/>
      </w:rPr>
    </w:lvl>
  </w:abstractNum>
  <w:abstractNum w:abstractNumId="14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5" w15:restartNumberingAfterBreak="0">
    <w:nsid w:val="0000000F"/>
    <w:multiLevelType w:val="singleLevel"/>
    <w:tmpl w:val="F8B628D0"/>
    <w:name w:val="WW8Num15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</w:abstractNum>
  <w:abstractNum w:abstractNumId="16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1.%1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17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  <w:rPr>
        <w:rFonts w:cs="Times New Roman"/>
      </w:rPr>
    </w:lvl>
  </w:abstractNum>
  <w:abstractNum w:abstractNumId="18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  <w:rPr>
        <w:rFonts w:cs="Times New Roman"/>
      </w:rPr>
    </w:lvl>
  </w:abstractNum>
  <w:abstractNum w:abstractNumId="19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0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  <w:rPr>
        <w:rFonts w:cs="Times New Roman"/>
      </w:rPr>
    </w:lvl>
  </w:abstractNum>
  <w:abstractNum w:abstractNumId="21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2.%1."/>
      <w:lvlJc w:val="left"/>
      <w:pPr>
        <w:tabs>
          <w:tab w:val="num" w:pos="0"/>
        </w:tabs>
        <w:ind w:left="1429" w:hanging="720"/>
      </w:pPr>
      <w:rPr>
        <w:rFonts w:cs="Times New Roman"/>
      </w:rPr>
    </w:lvl>
  </w:abstractNum>
  <w:abstractNum w:abstractNumId="22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3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  <w:rPr>
        <w:rFonts w:cs="Times New Roman"/>
      </w:rPr>
    </w:lvl>
  </w:abstractNum>
  <w:abstractNum w:abstractNumId="24" w15:restartNumberingAfterBreak="0">
    <w:nsid w:val="00000018"/>
    <w:multiLevelType w:val="singleLevel"/>
    <w:tmpl w:val="00000018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2149" w:hanging="720"/>
      </w:pPr>
      <w:rPr>
        <w:rFonts w:cs="Times New Roman"/>
      </w:rPr>
    </w:lvl>
  </w:abstractNum>
  <w:abstractNum w:abstractNumId="25" w15:restartNumberingAfterBreak="0">
    <w:nsid w:val="00000019"/>
    <w:multiLevelType w:val="single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6" w15:restartNumberingAfterBreak="0">
    <w:nsid w:val="0000001A"/>
    <w:multiLevelType w:val="singleLevel"/>
    <w:tmpl w:val="0000001A"/>
    <w:name w:val="WW8Num26"/>
    <w:lvl w:ilvl="0">
      <w:start w:val="1"/>
      <w:numFmt w:val="bullet"/>
      <w:lvlText w:val="-"/>
      <w:lvlJc w:val="left"/>
      <w:pPr>
        <w:tabs>
          <w:tab w:val="num" w:pos="454"/>
        </w:tabs>
        <w:ind w:left="454" w:hanging="227"/>
      </w:pPr>
      <w:rPr>
        <w:rFonts w:ascii="Arial" w:hAnsi="Arial"/>
      </w:rPr>
    </w:lvl>
  </w:abstractNum>
  <w:abstractNum w:abstractNumId="27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  <w:rPr>
        <w:rFonts w:cs="Times New Roman"/>
      </w:rPr>
    </w:lvl>
  </w:abstractNum>
  <w:abstractNum w:abstractNumId="28" w15:restartNumberingAfterBreak="0">
    <w:nsid w:val="0000001C"/>
    <w:multiLevelType w:val="single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  <w:rPr>
        <w:rFonts w:cs="Times New Roman"/>
      </w:rPr>
    </w:lvl>
  </w:abstractNum>
  <w:abstractNum w:abstractNumId="29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/>
      </w:rPr>
    </w:lvl>
  </w:abstractNum>
  <w:abstractNum w:abstractNumId="30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1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-"/>
      <w:lvlJc w:val="left"/>
      <w:pPr>
        <w:tabs>
          <w:tab w:val="num" w:pos="454"/>
        </w:tabs>
        <w:ind w:left="454" w:hanging="227"/>
      </w:pPr>
      <w:rPr>
        <w:rFonts w:ascii="Arial" w:hAnsi="Arial"/>
      </w:rPr>
    </w:lvl>
  </w:abstractNum>
  <w:abstractNum w:abstractNumId="32" w15:restartNumberingAfterBreak="0">
    <w:nsid w:val="00000020"/>
    <w:multiLevelType w:val="single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3" w15:restartNumberingAfterBreak="0">
    <w:nsid w:val="00000021"/>
    <w:multiLevelType w:val="single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4" w15:restartNumberingAfterBreak="0">
    <w:nsid w:val="00000022"/>
    <w:multiLevelType w:val="singleLevel"/>
    <w:tmpl w:val="00000022"/>
    <w:name w:val="WW8Num3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35" w15:restartNumberingAfterBreak="0">
    <w:nsid w:val="00000023"/>
    <w:multiLevelType w:val="single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6" w15:restartNumberingAfterBreak="0">
    <w:nsid w:val="00000024"/>
    <w:multiLevelType w:val="singleLevel"/>
    <w:tmpl w:val="00000024"/>
    <w:name w:val="WW8Num36"/>
    <w:lvl w:ilvl="0">
      <w:start w:val="1"/>
      <w:numFmt w:val="bullet"/>
      <w:lvlText w:val="-"/>
      <w:lvlJc w:val="left"/>
      <w:pPr>
        <w:tabs>
          <w:tab w:val="num" w:pos="454"/>
        </w:tabs>
        <w:ind w:left="454" w:hanging="227"/>
      </w:pPr>
      <w:rPr>
        <w:rFonts w:ascii="Arial" w:hAnsi="Arial"/>
      </w:rPr>
    </w:lvl>
  </w:abstractNum>
  <w:abstractNum w:abstractNumId="37" w15:restartNumberingAfterBreak="0">
    <w:nsid w:val="00000025"/>
    <w:multiLevelType w:val="singleLevel"/>
    <w:tmpl w:val="00000025"/>
    <w:name w:val="WW8Num37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38" w15:restartNumberingAfterBreak="0">
    <w:nsid w:val="00000026"/>
    <w:multiLevelType w:val="singleLevel"/>
    <w:tmpl w:val="00000026"/>
    <w:name w:val="WW8Num38"/>
    <w:lvl w:ilvl="0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/>
      </w:rPr>
    </w:lvl>
  </w:abstractNum>
  <w:abstractNum w:abstractNumId="39" w15:restartNumberingAfterBreak="0">
    <w:nsid w:val="00000027"/>
    <w:multiLevelType w:val="singleLevel"/>
    <w:tmpl w:val="00000027"/>
    <w:name w:val="WW8Num39"/>
    <w:lvl w:ilvl="0">
      <w:start w:val="1"/>
      <w:numFmt w:val="decimal"/>
      <w:lvlText w:val="6.%1."/>
      <w:lvlJc w:val="left"/>
      <w:pPr>
        <w:tabs>
          <w:tab w:val="num" w:pos="0"/>
        </w:tabs>
        <w:ind w:left="731" w:hanging="720"/>
      </w:pPr>
      <w:rPr>
        <w:rFonts w:cs="Times New Roman"/>
      </w:rPr>
    </w:lvl>
  </w:abstractNum>
  <w:abstractNum w:abstractNumId="40" w15:restartNumberingAfterBreak="0">
    <w:nsid w:val="00000028"/>
    <w:multiLevelType w:val="singleLevel"/>
    <w:tmpl w:val="00000028"/>
    <w:name w:val="WW8Num40"/>
    <w:lvl w:ilvl="0">
      <w:start w:val="1"/>
      <w:numFmt w:val="decimal"/>
      <w:lvlText w:val="9.%1."/>
      <w:lvlJc w:val="left"/>
      <w:pPr>
        <w:tabs>
          <w:tab w:val="num" w:pos="0"/>
        </w:tabs>
        <w:ind w:left="1429" w:hanging="720"/>
      </w:pPr>
      <w:rPr>
        <w:rFonts w:cs="Times New Roman"/>
      </w:rPr>
    </w:lvl>
  </w:abstractNum>
  <w:abstractNum w:abstractNumId="41" w15:restartNumberingAfterBreak="0">
    <w:nsid w:val="00000029"/>
    <w:multiLevelType w:val="singleLevel"/>
    <w:tmpl w:val="00000029"/>
    <w:name w:val="WW8Num4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42" w15:restartNumberingAfterBreak="0">
    <w:nsid w:val="0000002A"/>
    <w:multiLevelType w:val="single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  <w:rPr>
        <w:rFonts w:cs="Times New Roman"/>
      </w:rPr>
    </w:lvl>
  </w:abstractNum>
  <w:abstractNum w:abstractNumId="43" w15:restartNumberingAfterBreak="0">
    <w:nsid w:val="0000002B"/>
    <w:multiLevelType w:val="singleLevel"/>
    <w:tmpl w:val="0000002B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  <w:rPr>
        <w:rFonts w:cs="Times New Roman"/>
      </w:rPr>
    </w:lvl>
  </w:abstractNum>
  <w:abstractNum w:abstractNumId="44" w15:restartNumberingAfterBreak="0">
    <w:nsid w:val="0000002C"/>
    <w:multiLevelType w:val="single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  <w:rPr>
        <w:rFonts w:cs="Times New Roman"/>
      </w:rPr>
    </w:lvl>
  </w:abstractNum>
  <w:abstractNum w:abstractNumId="45" w15:restartNumberingAfterBreak="0">
    <w:nsid w:val="0000002D"/>
    <w:multiLevelType w:val="single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  <w:rPr>
        <w:rFonts w:cs="Times New Roman"/>
      </w:rPr>
    </w:lvl>
  </w:abstractNum>
  <w:abstractNum w:abstractNumId="46" w15:restartNumberingAfterBreak="0">
    <w:nsid w:val="0000002E"/>
    <w:multiLevelType w:val="single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7" w15:restartNumberingAfterBreak="0">
    <w:nsid w:val="0000002F"/>
    <w:multiLevelType w:val="single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48" w15:restartNumberingAfterBreak="0">
    <w:nsid w:val="00000030"/>
    <w:multiLevelType w:val="singleLevel"/>
    <w:tmpl w:val="00000030"/>
    <w:name w:val="WW8Num4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  <w:rPr>
        <w:rFonts w:cs="Times New Roman"/>
      </w:rPr>
    </w:lvl>
  </w:abstractNum>
  <w:abstractNum w:abstractNumId="49" w15:restartNumberingAfterBreak="0">
    <w:nsid w:val="00000031"/>
    <w:multiLevelType w:val="singleLevel"/>
    <w:tmpl w:val="00000031"/>
    <w:name w:val="WW8Num49"/>
    <w:lvl w:ilvl="0">
      <w:start w:val="1"/>
      <w:numFmt w:val="decimal"/>
      <w:lvlText w:val="1.%1."/>
      <w:lvlJc w:val="left"/>
      <w:pPr>
        <w:tabs>
          <w:tab w:val="num" w:pos="0"/>
        </w:tabs>
        <w:ind w:left="1440" w:hanging="720"/>
      </w:pPr>
      <w:rPr>
        <w:rFonts w:cs="Times New Roman"/>
      </w:rPr>
    </w:lvl>
  </w:abstractNum>
  <w:abstractNum w:abstractNumId="50" w15:restartNumberingAfterBreak="0">
    <w:nsid w:val="00000032"/>
    <w:multiLevelType w:val="singleLevel"/>
    <w:tmpl w:val="00000032"/>
    <w:name w:val="WW8Num50"/>
    <w:lvl w:ilvl="0">
      <w:start w:val="1"/>
      <w:numFmt w:val="decimal"/>
      <w:lvlText w:val="5.%1."/>
      <w:lvlJc w:val="left"/>
      <w:pPr>
        <w:tabs>
          <w:tab w:val="num" w:pos="0"/>
        </w:tabs>
        <w:ind w:left="1429" w:hanging="720"/>
      </w:pPr>
      <w:rPr>
        <w:rFonts w:cs="Times New Roman"/>
      </w:rPr>
    </w:lvl>
  </w:abstractNum>
  <w:abstractNum w:abstractNumId="51" w15:restartNumberingAfterBreak="0">
    <w:nsid w:val="00000033"/>
    <w:multiLevelType w:val="single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52" w15:restartNumberingAfterBreak="0">
    <w:nsid w:val="00000034"/>
    <w:multiLevelType w:val="singleLevel"/>
    <w:tmpl w:val="00000034"/>
    <w:name w:val="WW8Num5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  <w:rPr>
        <w:rFonts w:cs="Times New Roman"/>
      </w:rPr>
    </w:lvl>
  </w:abstractNum>
  <w:abstractNum w:abstractNumId="53" w15:restartNumberingAfterBreak="0">
    <w:nsid w:val="00000035"/>
    <w:multiLevelType w:val="singleLevel"/>
    <w:tmpl w:val="00000035"/>
    <w:name w:val="WW8Num53"/>
    <w:lvl w:ilvl="0">
      <w:start w:val="1"/>
      <w:numFmt w:val="decimal"/>
      <w:lvlText w:val="7.%1."/>
      <w:lvlJc w:val="left"/>
      <w:pPr>
        <w:tabs>
          <w:tab w:val="num" w:pos="0"/>
        </w:tabs>
        <w:ind w:left="1429" w:hanging="720"/>
      </w:pPr>
      <w:rPr>
        <w:rFonts w:cs="Times New Roman"/>
      </w:rPr>
    </w:lvl>
  </w:abstractNum>
  <w:abstractNum w:abstractNumId="54" w15:restartNumberingAfterBreak="0">
    <w:nsid w:val="00000036"/>
    <w:multiLevelType w:val="singleLevel"/>
    <w:tmpl w:val="00000036"/>
    <w:name w:val="WW8Num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55" w15:restartNumberingAfterBreak="0">
    <w:nsid w:val="00000037"/>
    <w:multiLevelType w:val="singleLevel"/>
    <w:tmpl w:val="00000037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56" w15:restartNumberingAfterBreak="0">
    <w:nsid w:val="00000038"/>
    <w:multiLevelType w:val="single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  <w:rPr>
        <w:rFonts w:cs="Times New Roman"/>
      </w:rPr>
    </w:lvl>
  </w:abstractNum>
  <w:abstractNum w:abstractNumId="57" w15:restartNumberingAfterBreak="0">
    <w:nsid w:val="00000039"/>
    <w:multiLevelType w:val="singleLevel"/>
    <w:tmpl w:val="00000039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58" w15:restartNumberingAfterBreak="0">
    <w:nsid w:val="0000003A"/>
    <w:multiLevelType w:val="single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  <w:rPr>
        <w:rFonts w:cs="Times New Roman"/>
      </w:rPr>
    </w:lvl>
  </w:abstractNum>
  <w:abstractNum w:abstractNumId="59" w15:restartNumberingAfterBreak="0">
    <w:nsid w:val="0000003B"/>
    <w:multiLevelType w:val="singleLevel"/>
    <w:tmpl w:val="0000003B"/>
    <w:name w:val="WW8Num59"/>
    <w:lvl w:ilvl="0">
      <w:start w:val="1"/>
      <w:numFmt w:val="decimal"/>
      <w:lvlText w:val="2.%1."/>
      <w:lvlJc w:val="left"/>
      <w:pPr>
        <w:tabs>
          <w:tab w:val="num" w:pos="0"/>
        </w:tabs>
        <w:ind w:left="1080" w:hanging="720"/>
      </w:pPr>
      <w:rPr>
        <w:rFonts w:cs="Times New Roman"/>
      </w:rPr>
    </w:lvl>
  </w:abstractNum>
  <w:abstractNum w:abstractNumId="60" w15:restartNumberingAfterBreak="0">
    <w:nsid w:val="0000003C"/>
    <w:multiLevelType w:val="singleLevel"/>
    <w:tmpl w:val="0000003C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61" w15:restartNumberingAfterBreak="0">
    <w:nsid w:val="0000003D"/>
    <w:multiLevelType w:val="singleLevel"/>
    <w:tmpl w:val="0000003D"/>
    <w:name w:val="WW8Num6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62" w15:restartNumberingAfterBreak="0">
    <w:nsid w:val="0000003E"/>
    <w:multiLevelType w:val="singleLevel"/>
    <w:tmpl w:val="0000003E"/>
    <w:name w:val="WW8Num62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63" w15:restartNumberingAfterBreak="0">
    <w:nsid w:val="0000003F"/>
    <w:multiLevelType w:val="singleLevel"/>
    <w:tmpl w:val="0000003F"/>
    <w:name w:val="WW8Num6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64" w15:restartNumberingAfterBreak="0">
    <w:nsid w:val="00000040"/>
    <w:multiLevelType w:val="singleLevel"/>
    <w:tmpl w:val="00000040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65" w15:restartNumberingAfterBreak="0">
    <w:nsid w:val="00000041"/>
    <w:multiLevelType w:val="singleLevel"/>
    <w:tmpl w:val="00000041"/>
    <w:name w:val="WW8Num65"/>
    <w:lvl w:ilvl="0">
      <w:start w:val="1"/>
      <w:numFmt w:val="decimal"/>
      <w:lvlText w:val="1.%1."/>
      <w:lvlJc w:val="left"/>
      <w:pPr>
        <w:tabs>
          <w:tab w:val="num" w:pos="0"/>
        </w:tabs>
        <w:ind w:left="1429" w:hanging="720"/>
      </w:pPr>
      <w:rPr>
        <w:rFonts w:cs="Times New Roman"/>
      </w:rPr>
    </w:lvl>
  </w:abstractNum>
  <w:abstractNum w:abstractNumId="66" w15:restartNumberingAfterBreak="0">
    <w:nsid w:val="00000042"/>
    <w:multiLevelType w:val="singleLevel"/>
    <w:tmpl w:val="00000042"/>
    <w:name w:val="WW8Num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67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68" w15:restartNumberingAfterBreak="0">
    <w:nsid w:val="00000044"/>
    <w:multiLevelType w:val="singleLevel"/>
    <w:tmpl w:val="00000044"/>
    <w:name w:val="WW8Num6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  <w:rPr>
        <w:rFonts w:cs="Times New Roman"/>
      </w:rPr>
    </w:lvl>
  </w:abstractNum>
  <w:abstractNum w:abstractNumId="69" w15:restartNumberingAfterBreak="0">
    <w:nsid w:val="00000045"/>
    <w:multiLevelType w:val="singleLevel"/>
    <w:tmpl w:val="00000045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  <w:rPr>
        <w:rFonts w:cs="Times New Roman"/>
      </w:rPr>
    </w:lvl>
  </w:abstractNum>
  <w:abstractNum w:abstractNumId="70" w15:restartNumberingAfterBreak="0">
    <w:nsid w:val="00000046"/>
    <w:multiLevelType w:val="singleLevel"/>
    <w:tmpl w:val="00000046"/>
    <w:name w:val="WW8Num70"/>
    <w:lvl w:ilvl="0">
      <w:start w:val="1"/>
      <w:numFmt w:val="decimal"/>
      <w:lvlText w:val="10.%1."/>
      <w:lvlJc w:val="left"/>
      <w:pPr>
        <w:tabs>
          <w:tab w:val="num" w:pos="0"/>
        </w:tabs>
        <w:ind w:left="1080" w:hanging="720"/>
      </w:pPr>
      <w:rPr>
        <w:rFonts w:cs="Times New Roman"/>
      </w:rPr>
    </w:lvl>
  </w:abstractNum>
  <w:abstractNum w:abstractNumId="71" w15:restartNumberingAfterBreak="0">
    <w:nsid w:val="00000047"/>
    <w:multiLevelType w:val="singleLevel"/>
    <w:tmpl w:val="00000047"/>
    <w:name w:val="WW8Num7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72" w15:restartNumberingAfterBreak="0">
    <w:nsid w:val="00000048"/>
    <w:multiLevelType w:val="singleLevel"/>
    <w:tmpl w:val="00000048"/>
    <w:name w:val="WW8Num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73" w15:restartNumberingAfterBreak="0">
    <w:nsid w:val="00000049"/>
    <w:multiLevelType w:val="singleLevel"/>
    <w:tmpl w:val="00000049"/>
    <w:name w:val="WW8Num7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74" w15:restartNumberingAfterBreak="0">
    <w:nsid w:val="0000004A"/>
    <w:multiLevelType w:val="singleLevel"/>
    <w:tmpl w:val="0000004A"/>
    <w:name w:val="WW8Num7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5" w15:restartNumberingAfterBreak="0">
    <w:nsid w:val="0000004B"/>
    <w:multiLevelType w:val="singleLevel"/>
    <w:tmpl w:val="0000004B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76" w15:restartNumberingAfterBreak="0">
    <w:nsid w:val="0000004C"/>
    <w:multiLevelType w:val="singleLevel"/>
    <w:tmpl w:val="0000004C"/>
    <w:name w:val="WW8Num7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  <w:rPr>
        <w:rFonts w:cs="Times New Roman"/>
      </w:rPr>
    </w:lvl>
  </w:abstractNum>
  <w:abstractNum w:abstractNumId="77" w15:restartNumberingAfterBreak="0">
    <w:nsid w:val="0000004D"/>
    <w:multiLevelType w:val="singleLevel"/>
    <w:tmpl w:val="0000004D"/>
    <w:name w:val="WW8Num77"/>
    <w:lvl w:ilvl="0">
      <w:start w:val="1"/>
      <w:numFmt w:val="decimal"/>
      <w:lvlText w:val="3.%1."/>
      <w:lvlJc w:val="left"/>
      <w:pPr>
        <w:tabs>
          <w:tab w:val="num" w:pos="0"/>
        </w:tabs>
        <w:ind w:left="1429" w:hanging="720"/>
      </w:pPr>
      <w:rPr>
        <w:rFonts w:cs="Times New Roman"/>
      </w:rPr>
    </w:lvl>
  </w:abstractNum>
  <w:abstractNum w:abstractNumId="78" w15:restartNumberingAfterBreak="0">
    <w:nsid w:val="0000004E"/>
    <w:multiLevelType w:val="multilevel"/>
    <w:tmpl w:val="0000004E"/>
    <w:name w:val="WW8Num78"/>
    <w:lvl w:ilvl="0">
      <w:start w:val="1"/>
      <w:numFmt w:val="decimal"/>
      <w:suff w:val="space"/>
      <w:lvlText w:val="%1"/>
      <w:lvlJc w:val="center"/>
      <w:pPr>
        <w:tabs>
          <w:tab w:val="num" w:pos="0"/>
        </w:tabs>
        <w:ind w:left="3289" w:hanging="2155"/>
      </w:pPr>
      <w:rPr>
        <w:rFonts w:ascii="Helvetica Yu" w:hAnsi="Helvetica Yu" w:cs="Times New Roman"/>
        <w:b w:val="0"/>
        <w:i w:val="0"/>
        <w:sz w:val="28"/>
      </w:rPr>
    </w:lvl>
    <w:lvl w:ilvl="1">
      <w:start w:val="1"/>
      <w:numFmt w:val="decimal"/>
      <w:suff w:val="space"/>
      <w:lvlText w:val="%2."/>
      <w:lvlJc w:val="center"/>
      <w:pPr>
        <w:tabs>
          <w:tab w:val="num" w:pos="0"/>
        </w:tabs>
        <w:ind w:left="737" w:hanging="170"/>
      </w:pPr>
      <w:rPr>
        <w:rFonts w:ascii="Helvetica Yu" w:hAnsi="Helvetica Yu" w:cs="Times New Roman"/>
        <w:sz w:val="28"/>
      </w:rPr>
    </w:lvl>
    <w:lvl w:ilvl="2">
      <w:start w:val="1"/>
      <w:numFmt w:val="decimal"/>
      <w:lvlText w:val="%2.%3."/>
      <w:lvlJc w:val="center"/>
      <w:pPr>
        <w:tabs>
          <w:tab w:val="num" w:pos="927"/>
        </w:tabs>
        <w:ind w:left="737" w:hanging="170"/>
      </w:pPr>
      <w:rPr>
        <w:rFonts w:ascii="Helvetica Yu" w:hAnsi="Helvetica Yu" w:cs="Times New Roman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9" w15:restartNumberingAfterBreak="0">
    <w:nsid w:val="0000004F"/>
    <w:multiLevelType w:val="singleLevel"/>
    <w:tmpl w:val="0000004F"/>
    <w:name w:val="WW8Num79"/>
    <w:lvl w:ilvl="0">
      <w:start w:val="1"/>
      <w:numFmt w:val="decimal"/>
      <w:lvlText w:val="8.%1."/>
      <w:lvlJc w:val="left"/>
      <w:pPr>
        <w:tabs>
          <w:tab w:val="num" w:pos="0"/>
        </w:tabs>
        <w:ind w:left="1429" w:hanging="720"/>
      </w:pPr>
      <w:rPr>
        <w:rFonts w:cs="Times New Roman"/>
      </w:rPr>
    </w:lvl>
  </w:abstractNum>
  <w:abstractNum w:abstractNumId="80" w15:restartNumberingAfterBreak="0">
    <w:nsid w:val="00000050"/>
    <w:multiLevelType w:val="singleLevel"/>
    <w:tmpl w:val="00000050"/>
    <w:name w:val="WW8Num8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  <w:rPr>
        <w:rFonts w:cs="Times New Roman"/>
      </w:rPr>
    </w:lvl>
  </w:abstractNum>
  <w:abstractNum w:abstractNumId="81" w15:restartNumberingAfterBreak="0">
    <w:nsid w:val="00000051"/>
    <w:multiLevelType w:val="singleLevel"/>
    <w:tmpl w:val="00000051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  <w:rPr>
        <w:rFonts w:cs="Times New Roman"/>
      </w:rPr>
    </w:lvl>
  </w:abstractNum>
  <w:abstractNum w:abstractNumId="82" w15:restartNumberingAfterBreak="0">
    <w:nsid w:val="00000052"/>
    <w:multiLevelType w:val="singleLevel"/>
    <w:tmpl w:val="00000052"/>
    <w:name w:val="WW8Num82"/>
    <w:lvl w:ilvl="0">
      <w:start w:val="1"/>
      <w:numFmt w:val="decimal"/>
      <w:lvlText w:val="6.%1."/>
      <w:lvlJc w:val="left"/>
      <w:pPr>
        <w:tabs>
          <w:tab w:val="num" w:pos="0"/>
        </w:tabs>
        <w:ind w:left="1429" w:hanging="720"/>
      </w:pPr>
      <w:rPr>
        <w:rFonts w:cs="Times New Roman"/>
      </w:rPr>
    </w:lvl>
  </w:abstractNum>
  <w:abstractNum w:abstractNumId="83" w15:restartNumberingAfterBreak="0">
    <w:nsid w:val="00000053"/>
    <w:multiLevelType w:val="multilevel"/>
    <w:tmpl w:val="00000053"/>
    <w:name w:val="WW8Num83"/>
    <w:lvl w:ilvl="0">
      <w:start w:val="1"/>
      <w:numFmt w:val="decimal"/>
      <w:lvlText w:val="2.%1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1">
      <w:start w:val="9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4" w15:restartNumberingAfterBreak="0">
    <w:nsid w:val="00000054"/>
    <w:multiLevelType w:val="singleLevel"/>
    <w:tmpl w:val="00000054"/>
    <w:name w:val="WW8Num8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  <w:rPr>
        <w:rFonts w:cs="Times New Roman"/>
      </w:rPr>
    </w:lvl>
  </w:abstractNum>
  <w:abstractNum w:abstractNumId="85" w15:restartNumberingAfterBreak="0">
    <w:nsid w:val="00000055"/>
    <w:multiLevelType w:val="singleLevel"/>
    <w:tmpl w:val="00000055"/>
    <w:name w:val="WW8Num85"/>
    <w:lvl w:ilvl="0">
      <w:start w:val="1"/>
      <w:numFmt w:val="decimal"/>
      <w:lvlText w:val="1.7.%1."/>
      <w:lvlJc w:val="left"/>
      <w:pPr>
        <w:tabs>
          <w:tab w:val="num" w:pos="0"/>
        </w:tabs>
        <w:ind w:left="1800" w:hanging="720"/>
      </w:pPr>
      <w:rPr>
        <w:rFonts w:cs="Times New Roman"/>
      </w:rPr>
    </w:lvl>
  </w:abstractNum>
  <w:abstractNum w:abstractNumId="86" w15:restartNumberingAfterBreak="0">
    <w:nsid w:val="00000056"/>
    <w:multiLevelType w:val="multilevel"/>
    <w:tmpl w:val="00000056"/>
    <w:name w:val="WW8Num86"/>
    <w:lvl w:ilvl="0">
      <w:start w:val="1"/>
      <w:numFmt w:val="decimal"/>
      <w:lvlText w:val="7.%1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7" w15:restartNumberingAfterBreak="0">
    <w:nsid w:val="00000057"/>
    <w:multiLevelType w:val="singleLevel"/>
    <w:tmpl w:val="00000057"/>
    <w:name w:val="WW8Num87"/>
    <w:lvl w:ilvl="0">
      <w:start w:val="1"/>
      <w:numFmt w:val="decimal"/>
      <w:lvlText w:val="1.8.%1."/>
      <w:lvlJc w:val="left"/>
      <w:pPr>
        <w:tabs>
          <w:tab w:val="num" w:pos="0"/>
        </w:tabs>
        <w:ind w:left="1800" w:hanging="720"/>
      </w:pPr>
      <w:rPr>
        <w:rFonts w:cs="Times New Roman"/>
      </w:rPr>
    </w:lvl>
  </w:abstractNum>
  <w:abstractNum w:abstractNumId="88" w15:restartNumberingAfterBreak="0">
    <w:nsid w:val="00000058"/>
    <w:multiLevelType w:val="multilevel"/>
    <w:tmpl w:val="00000058"/>
    <w:name w:val="WW8Num8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9" w15:restartNumberingAfterBreak="0">
    <w:nsid w:val="00000059"/>
    <w:multiLevelType w:val="singleLevel"/>
    <w:tmpl w:val="00000059"/>
    <w:name w:val="WW8Num89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  <w:rPr>
        <w:rFonts w:cs="Times New Roman"/>
      </w:rPr>
    </w:lvl>
  </w:abstractNum>
  <w:abstractNum w:abstractNumId="90" w15:restartNumberingAfterBreak="0">
    <w:nsid w:val="0000005A"/>
    <w:multiLevelType w:val="singleLevel"/>
    <w:tmpl w:val="0000005A"/>
    <w:name w:val="WW8Num90"/>
    <w:lvl w:ilvl="0">
      <w:start w:val="1"/>
      <w:numFmt w:val="decimal"/>
      <w:lvlText w:val="2.7.%1."/>
      <w:lvlJc w:val="left"/>
      <w:pPr>
        <w:tabs>
          <w:tab w:val="num" w:pos="0"/>
        </w:tabs>
        <w:ind w:left="1800" w:hanging="720"/>
      </w:pPr>
      <w:rPr>
        <w:rFonts w:cs="Times New Roman"/>
      </w:rPr>
    </w:lvl>
  </w:abstractNum>
  <w:abstractNum w:abstractNumId="91" w15:restartNumberingAfterBreak="0">
    <w:nsid w:val="0000005B"/>
    <w:multiLevelType w:val="singleLevel"/>
    <w:tmpl w:val="0000005B"/>
    <w:name w:val="WW8Num9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92" w15:restartNumberingAfterBreak="0">
    <w:nsid w:val="0000005C"/>
    <w:multiLevelType w:val="multilevel"/>
    <w:tmpl w:val="0000005C"/>
    <w:name w:val="WW8Num92"/>
    <w:lvl w:ilvl="0">
      <w:start w:val="1"/>
      <w:numFmt w:val="decimal"/>
      <w:lvlText w:val="%1."/>
      <w:lvlJc w:val="left"/>
      <w:pPr>
        <w:tabs>
          <w:tab w:val="num" w:pos="2970"/>
        </w:tabs>
        <w:ind w:left="2970" w:hanging="360"/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3690"/>
        </w:tabs>
        <w:ind w:left="3690" w:hanging="360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3" w15:restartNumberingAfterBreak="0">
    <w:nsid w:val="0000005D"/>
    <w:multiLevelType w:val="singleLevel"/>
    <w:tmpl w:val="0000005D"/>
    <w:name w:val="WW8Num93"/>
    <w:lvl w:ilvl="0">
      <w:start w:val="5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ascii="Arial" w:hAnsi="Arial"/>
      </w:rPr>
    </w:lvl>
  </w:abstractNum>
  <w:abstractNum w:abstractNumId="94" w15:restartNumberingAfterBreak="0">
    <w:nsid w:val="0000005E"/>
    <w:multiLevelType w:val="singleLevel"/>
    <w:tmpl w:val="0000005E"/>
    <w:name w:val="WW8Num94"/>
    <w:lvl w:ilvl="0">
      <w:numFmt w:val="bullet"/>
      <w:lvlText w:val="-"/>
      <w:lvlJc w:val="left"/>
      <w:pPr>
        <w:tabs>
          <w:tab w:val="num" w:pos="1335"/>
        </w:tabs>
        <w:ind w:left="1335" w:hanging="375"/>
      </w:pPr>
      <w:rPr>
        <w:rFonts w:ascii="Times New Roman" w:hAnsi="Times New Roman"/>
      </w:rPr>
    </w:lvl>
  </w:abstractNum>
  <w:abstractNum w:abstractNumId="95" w15:restartNumberingAfterBreak="0">
    <w:nsid w:val="0000005F"/>
    <w:multiLevelType w:val="multilevel"/>
    <w:tmpl w:val="0000005F"/>
    <w:name w:val="WW8Num95"/>
    <w:lvl w:ilvl="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3"/>
      <w:numFmt w:val="decimal"/>
      <w:lvlText w:val="%1.%2.%3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360"/>
      </w:pPr>
      <w:rPr>
        <w:rFonts w:cs="Times New Roman"/>
      </w:rPr>
    </w:lvl>
  </w:abstractNum>
  <w:abstractNum w:abstractNumId="96" w15:restartNumberingAfterBreak="0">
    <w:nsid w:val="02E96277"/>
    <w:multiLevelType w:val="multilevel"/>
    <w:tmpl w:val="65F034E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7" w15:restartNumberingAfterBreak="0">
    <w:nsid w:val="098A36E5"/>
    <w:multiLevelType w:val="hybridMultilevel"/>
    <w:tmpl w:val="49280E62"/>
    <w:lvl w:ilvl="0" w:tplc="C1A0956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0B8D50DF"/>
    <w:multiLevelType w:val="hybridMultilevel"/>
    <w:tmpl w:val="B6880014"/>
    <w:lvl w:ilvl="0" w:tplc="C1A0956A">
      <w:start w:val="1"/>
      <w:numFmt w:val="bullet"/>
      <w:lvlText w:val=""/>
      <w:lvlJc w:val="left"/>
      <w:pPr>
        <w:tabs>
          <w:tab w:val="num" w:pos="1837"/>
        </w:tabs>
        <w:ind w:left="1837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99" w15:restartNumberingAfterBreak="0">
    <w:nsid w:val="0CD205B8"/>
    <w:multiLevelType w:val="multilevel"/>
    <w:tmpl w:val="3E1629C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0" w15:restartNumberingAfterBreak="0">
    <w:nsid w:val="0D610191"/>
    <w:multiLevelType w:val="hybridMultilevel"/>
    <w:tmpl w:val="7D48904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16DD621D"/>
    <w:multiLevelType w:val="multilevel"/>
    <w:tmpl w:val="7214EE9E"/>
    <w:lvl w:ilvl="0">
      <w:start w:val="1"/>
      <w:numFmt w:val="decimal"/>
      <w:pStyle w:val="crtice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9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98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02" w15:restartNumberingAfterBreak="0">
    <w:nsid w:val="17351046"/>
    <w:multiLevelType w:val="singleLevel"/>
    <w:tmpl w:val="083A0926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abstractNum w:abstractNumId="103" w15:restartNumberingAfterBreak="0">
    <w:nsid w:val="1DF32229"/>
    <w:multiLevelType w:val="hybridMultilevel"/>
    <w:tmpl w:val="5F9A06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21E33FBD"/>
    <w:multiLevelType w:val="multilevel"/>
    <w:tmpl w:val="DE8AD3D2"/>
    <w:lvl w:ilvl="0">
      <w:numFmt w:val="decimal"/>
      <w:lvlText w:val="%1."/>
      <w:lvlJc w:val="left"/>
      <w:pPr>
        <w:ind w:left="492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85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1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92" w:hanging="2160"/>
      </w:pPr>
      <w:rPr>
        <w:rFonts w:hint="default"/>
      </w:rPr>
    </w:lvl>
  </w:abstractNum>
  <w:abstractNum w:abstractNumId="105" w15:restartNumberingAfterBreak="0">
    <w:nsid w:val="22C75F13"/>
    <w:multiLevelType w:val="hybridMultilevel"/>
    <w:tmpl w:val="3A0A1C66"/>
    <w:lvl w:ilvl="0" w:tplc="9CA03B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6" w15:restartNumberingAfterBreak="0">
    <w:nsid w:val="25574134"/>
    <w:multiLevelType w:val="hybridMultilevel"/>
    <w:tmpl w:val="4A54CF6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7" w15:restartNumberingAfterBreak="0">
    <w:nsid w:val="2C707B98"/>
    <w:multiLevelType w:val="multilevel"/>
    <w:tmpl w:val="A674554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8" w15:restartNumberingAfterBreak="0">
    <w:nsid w:val="2F075776"/>
    <w:multiLevelType w:val="hybridMultilevel"/>
    <w:tmpl w:val="04B6123E"/>
    <w:lvl w:ilvl="0" w:tplc="29DC6A32">
      <w:start w:val="1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9C4EE4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E5294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B4B9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1622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7CA18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A8A9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A284D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5A871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319726A6"/>
    <w:multiLevelType w:val="multilevel"/>
    <w:tmpl w:val="EF648F7C"/>
    <w:lvl w:ilvl="0"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5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7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6" w:hanging="2160"/>
      </w:pPr>
      <w:rPr>
        <w:rFonts w:hint="default"/>
      </w:rPr>
    </w:lvl>
  </w:abstractNum>
  <w:abstractNum w:abstractNumId="110" w15:restartNumberingAfterBreak="0">
    <w:nsid w:val="31FA141F"/>
    <w:multiLevelType w:val="hybridMultilevel"/>
    <w:tmpl w:val="29002D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344C00F2"/>
    <w:multiLevelType w:val="hybridMultilevel"/>
    <w:tmpl w:val="E7229326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2" w15:restartNumberingAfterBreak="0">
    <w:nsid w:val="35FF442D"/>
    <w:multiLevelType w:val="multilevel"/>
    <w:tmpl w:val="7DAA65E2"/>
    <w:lvl w:ilvl="0">
      <w:start w:val="1"/>
      <w:numFmt w:val="bullet"/>
      <w:lvlText w:val=""/>
      <w:lvlJc w:val="left"/>
      <w:pPr>
        <w:ind w:left="405" w:hanging="405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3" w15:restartNumberingAfterBreak="0">
    <w:nsid w:val="387E09E2"/>
    <w:multiLevelType w:val="multilevel"/>
    <w:tmpl w:val="B2166C0A"/>
    <w:lvl w:ilvl="0"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5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 w15:restartNumberingAfterBreak="0">
    <w:nsid w:val="3A4645FD"/>
    <w:multiLevelType w:val="multilevel"/>
    <w:tmpl w:val="721C014A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  <w:lvl w:ilvl="1">
      <w:start w:val="1"/>
      <w:numFmt w:val="decimal"/>
      <w:lvlText w:val="%1.%2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1.%2.%3"/>
      <w:legacy w:legacy="1" w:legacySpace="0" w:legacyIndent="720"/>
      <w:lvlJc w:val="left"/>
      <w:pPr>
        <w:ind w:left="2160" w:hanging="720"/>
      </w:pPr>
    </w:lvl>
    <w:lvl w:ilvl="3">
      <w:start w:val="1"/>
      <w:numFmt w:val="decimal"/>
      <w:lvlText w:val="%1.%2.%3.%4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%1.%2.%3.%4.%5"/>
      <w:legacy w:legacy="1" w:legacySpace="0" w:legacyIndent="720"/>
      <w:lvlJc w:val="left"/>
      <w:pPr>
        <w:ind w:left="3600" w:hanging="720"/>
      </w:pPr>
    </w:lvl>
    <w:lvl w:ilvl="5">
      <w:start w:val="1"/>
      <w:numFmt w:val="decimal"/>
      <w:lvlText w:val="%1.%2.%3.%4.%5.%6"/>
      <w:legacy w:legacy="1" w:legacySpace="0" w:legacyIndent="720"/>
      <w:lvlJc w:val="left"/>
      <w:pPr>
        <w:ind w:left="4320" w:hanging="720"/>
      </w:pPr>
    </w:lvl>
    <w:lvl w:ilvl="6">
      <w:start w:val="1"/>
      <w:numFmt w:val="decimal"/>
      <w:lvlText w:val="%1.%2.%3.%4.%5.%6.%7"/>
      <w:legacy w:legacy="1" w:legacySpace="0" w:legacyIndent="720"/>
      <w:lvlJc w:val="left"/>
      <w:pPr>
        <w:ind w:left="5040" w:hanging="720"/>
      </w:pPr>
    </w:lvl>
    <w:lvl w:ilvl="7">
      <w:start w:val="1"/>
      <w:numFmt w:val="decimal"/>
      <w:lvlText w:val="%1.%2.%3.%4.%5.%6.%7.%8"/>
      <w:legacy w:legacy="1" w:legacySpace="0" w:legacyIndent="720"/>
      <w:lvlJc w:val="left"/>
      <w:pPr>
        <w:ind w:left="5760" w:hanging="720"/>
      </w:pPr>
    </w:lvl>
    <w:lvl w:ilvl="8">
      <w:start w:val="1"/>
      <w:numFmt w:val="decimal"/>
      <w:lvlText w:val="%1.%2.%3.%4.%5.%6.%7.%8.%9"/>
      <w:legacy w:legacy="1" w:legacySpace="0" w:legacyIndent="720"/>
      <w:lvlJc w:val="left"/>
      <w:pPr>
        <w:ind w:left="6480" w:hanging="720"/>
      </w:pPr>
    </w:lvl>
  </w:abstractNum>
  <w:abstractNum w:abstractNumId="115" w15:restartNumberingAfterBreak="0">
    <w:nsid w:val="3AA75321"/>
    <w:multiLevelType w:val="hybridMultilevel"/>
    <w:tmpl w:val="9EA6B8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3F706AC0"/>
    <w:multiLevelType w:val="multilevel"/>
    <w:tmpl w:val="4C560C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7" w15:restartNumberingAfterBreak="0">
    <w:nsid w:val="4095447B"/>
    <w:multiLevelType w:val="hybridMultilevel"/>
    <w:tmpl w:val="95208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6E222A7"/>
    <w:multiLevelType w:val="multilevel"/>
    <w:tmpl w:val="4382362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9" w15:restartNumberingAfterBreak="0">
    <w:nsid w:val="4BC17303"/>
    <w:multiLevelType w:val="hybridMultilevel"/>
    <w:tmpl w:val="1F5ECEAA"/>
    <w:lvl w:ilvl="0" w:tplc="241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0" w15:restartNumberingAfterBreak="0">
    <w:nsid w:val="4C2B40CB"/>
    <w:multiLevelType w:val="hybridMultilevel"/>
    <w:tmpl w:val="ABE8901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F1F207E"/>
    <w:multiLevelType w:val="hybridMultilevel"/>
    <w:tmpl w:val="8A6E242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547004E2"/>
    <w:multiLevelType w:val="singleLevel"/>
    <w:tmpl w:val="D82A4720"/>
    <w:lvl w:ilvl="0">
      <w:start w:val="1"/>
      <w:numFmt w:val="bullet"/>
      <w:pStyle w:val="Crtice0"/>
      <w:lvlText w:val=""/>
      <w:lvlJc w:val="left"/>
      <w:pPr>
        <w:tabs>
          <w:tab w:val="num" w:pos="927"/>
        </w:tabs>
        <w:ind w:left="907" w:hanging="340"/>
      </w:pPr>
      <w:rPr>
        <w:rFonts w:ascii="Symbol" w:hAnsi="Symbol" w:hint="default"/>
      </w:rPr>
    </w:lvl>
  </w:abstractNum>
  <w:abstractNum w:abstractNumId="123" w15:restartNumberingAfterBreak="0">
    <w:nsid w:val="574C44D8"/>
    <w:multiLevelType w:val="hybridMultilevel"/>
    <w:tmpl w:val="63927390"/>
    <w:lvl w:ilvl="0" w:tplc="FFFFFFFF">
      <w:start w:val="1"/>
      <w:numFmt w:val="bullet"/>
      <w:pStyle w:val="crtic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58EB7247"/>
    <w:multiLevelType w:val="hybridMultilevel"/>
    <w:tmpl w:val="A358E908"/>
    <w:lvl w:ilvl="0" w:tplc="29DC6A32">
      <w:start w:val="1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E88715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D899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248D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156A3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708F3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22ED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9A3C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6DCF7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9CE7A3E"/>
    <w:multiLevelType w:val="hybridMultilevel"/>
    <w:tmpl w:val="0DE8C30A"/>
    <w:lvl w:ilvl="0" w:tplc="29DC6A32">
      <w:start w:val="1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3EE4175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E6EFE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4070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A824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1B862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8E2B6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EED50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06609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5A1636A6"/>
    <w:multiLevelType w:val="hybridMultilevel"/>
    <w:tmpl w:val="62364F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5BC612AA"/>
    <w:multiLevelType w:val="hybridMultilevel"/>
    <w:tmpl w:val="954AAB9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6105474D"/>
    <w:multiLevelType w:val="hybridMultilevel"/>
    <w:tmpl w:val="0F6CE4AE"/>
    <w:lvl w:ilvl="0" w:tplc="FFFFFFFF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6B1F5FAF"/>
    <w:multiLevelType w:val="hybridMultilevel"/>
    <w:tmpl w:val="EB76CAA0"/>
    <w:lvl w:ilvl="0" w:tplc="29DC6A32">
      <w:start w:val="1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767255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5B20B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3896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CC52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23CD1B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DE80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749F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C06AC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6B31081F"/>
    <w:multiLevelType w:val="hybridMultilevel"/>
    <w:tmpl w:val="92D8EAF6"/>
    <w:lvl w:ilvl="0" w:tplc="9CA03B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1" w15:restartNumberingAfterBreak="0">
    <w:nsid w:val="6E452F5D"/>
    <w:multiLevelType w:val="hybridMultilevel"/>
    <w:tmpl w:val="87125C36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2" w15:restartNumberingAfterBreak="0">
    <w:nsid w:val="70954AF2"/>
    <w:multiLevelType w:val="hybridMultilevel"/>
    <w:tmpl w:val="B38E06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72D11ECC"/>
    <w:multiLevelType w:val="hybridMultilevel"/>
    <w:tmpl w:val="60E6BF2C"/>
    <w:lvl w:ilvl="0" w:tplc="C1A0956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753413CC"/>
    <w:multiLevelType w:val="multilevel"/>
    <w:tmpl w:val="3E3AC4BA"/>
    <w:lvl w:ilvl="0"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pStyle w:val="Heading2"/>
      <w:lvlText w:val="%1.%2."/>
      <w:lvlJc w:val="left"/>
      <w:pPr>
        <w:ind w:left="85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7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6" w:hanging="2160"/>
      </w:pPr>
      <w:rPr>
        <w:rFonts w:hint="default"/>
      </w:rPr>
    </w:lvl>
  </w:abstractNum>
  <w:abstractNum w:abstractNumId="135" w15:restartNumberingAfterBreak="0">
    <w:nsid w:val="78400F00"/>
    <w:multiLevelType w:val="multilevel"/>
    <w:tmpl w:val="85547BC4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1314"/>
        </w:tabs>
        <w:ind w:left="1314" w:hanging="1134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6" w15:restartNumberingAfterBreak="0">
    <w:nsid w:val="789544CB"/>
    <w:multiLevelType w:val="hybridMultilevel"/>
    <w:tmpl w:val="FCA289D8"/>
    <w:lvl w:ilvl="0" w:tplc="29DC6A32">
      <w:start w:val="1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7E3A1FA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DCE0F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DCFB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A809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E104D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D647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6266C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63438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792C5775"/>
    <w:multiLevelType w:val="hybridMultilevel"/>
    <w:tmpl w:val="BBBEFDBA"/>
    <w:lvl w:ilvl="0" w:tplc="0D1C2C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7E085694"/>
    <w:multiLevelType w:val="hybridMultilevel"/>
    <w:tmpl w:val="61627950"/>
    <w:lvl w:ilvl="0" w:tplc="6E68F016">
      <w:start w:val="1"/>
      <w:numFmt w:val="bullet"/>
      <w:lvlText w:val=""/>
      <w:lvlJc w:val="left"/>
      <w:pPr>
        <w:tabs>
          <w:tab w:val="num" w:pos="720"/>
        </w:tabs>
        <w:ind w:left="720" w:hanging="26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7E0A1B22"/>
    <w:multiLevelType w:val="multilevel"/>
    <w:tmpl w:val="88AA8188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0" w15:restartNumberingAfterBreak="0">
    <w:nsid w:val="7E9919FA"/>
    <w:multiLevelType w:val="multilevel"/>
    <w:tmpl w:val="A56254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1" w15:restartNumberingAfterBreak="0">
    <w:nsid w:val="7EB66052"/>
    <w:multiLevelType w:val="multilevel"/>
    <w:tmpl w:val="DF3695E2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2" w15:restartNumberingAfterBreak="0">
    <w:nsid w:val="7ED17E22"/>
    <w:multiLevelType w:val="multilevel"/>
    <w:tmpl w:val="5DAE41A4"/>
    <w:lvl w:ilvl="0">
      <w:start w:val="1"/>
      <w:numFmt w:val="decimal"/>
      <w:pStyle w:val="StyleHeading1CPV1Left0cmFirstline0cm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101"/>
  </w:num>
  <w:num w:numId="3">
    <w:abstractNumId w:val="0"/>
  </w:num>
  <w:num w:numId="4">
    <w:abstractNumId w:val="102"/>
  </w:num>
  <w:num w:numId="5">
    <w:abstractNumId w:val="111"/>
  </w:num>
  <w:num w:numId="6">
    <w:abstractNumId w:val="112"/>
  </w:num>
  <w:num w:numId="7">
    <w:abstractNumId w:val="104"/>
  </w:num>
  <w:num w:numId="8">
    <w:abstractNumId w:val="96"/>
  </w:num>
  <w:num w:numId="9">
    <w:abstractNumId w:val="113"/>
  </w:num>
  <w:num w:numId="10">
    <w:abstractNumId w:val="116"/>
  </w:num>
  <w:num w:numId="11">
    <w:abstractNumId w:val="99"/>
  </w:num>
  <w:num w:numId="12">
    <w:abstractNumId w:val="141"/>
  </w:num>
  <w:num w:numId="13">
    <w:abstractNumId w:val="123"/>
  </w:num>
  <w:num w:numId="14">
    <w:abstractNumId w:val="122"/>
  </w:num>
  <w:num w:numId="15">
    <w:abstractNumId w:val="142"/>
  </w:num>
  <w:num w:numId="16">
    <w:abstractNumId w:val="138"/>
  </w:num>
  <w:num w:numId="17">
    <w:abstractNumId w:val="121"/>
  </w:num>
  <w:num w:numId="18">
    <w:abstractNumId w:val="139"/>
  </w:num>
  <w:num w:numId="19">
    <w:abstractNumId w:val="118"/>
  </w:num>
  <w:num w:numId="20">
    <w:abstractNumId w:val="119"/>
  </w:num>
  <w:num w:numId="21">
    <w:abstractNumId w:val="135"/>
  </w:num>
  <w:num w:numId="22">
    <w:abstractNumId w:val="109"/>
  </w:num>
  <w:num w:numId="23">
    <w:abstractNumId w:val="134"/>
  </w:num>
  <w:num w:numId="24">
    <w:abstractNumId w:val="106"/>
  </w:num>
  <w:num w:numId="25">
    <w:abstractNumId w:val="131"/>
  </w:num>
  <w:num w:numId="26">
    <w:abstractNumId w:val="132"/>
  </w:num>
  <w:num w:numId="27">
    <w:abstractNumId w:val="137"/>
  </w:num>
  <w:num w:numId="28">
    <w:abstractNumId w:val="128"/>
  </w:num>
  <w:num w:numId="29">
    <w:abstractNumId w:val="114"/>
  </w:num>
  <w:num w:numId="30">
    <w:abstractNumId w:val="126"/>
  </w:num>
  <w:num w:numId="31">
    <w:abstractNumId w:val="115"/>
  </w:num>
  <w:num w:numId="32">
    <w:abstractNumId w:val="130"/>
  </w:num>
  <w:num w:numId="33">
    <w:abstractNumId w:val="105"/>
  </w:num>
  <w:num w:numId="34">
    <w:abstractNumId w:val="125"/>
  </w:num>
  <w:num w:numId="35">
    <w:abstractNumId w:val="136"/>
  </w:num>
  <w:num w:numId="36">
    <w:abstractNumId w:val="124"/>
  </w:num>
  <w:num w:numId="37">
    <w:abstractNumId w:val="129"/>
  </w:num>
  <w:num w:numId="38">
    <w:abstractNumId w:val="108"/>
  </w:num>
  <w:num w:numId="39">
    <w:abstractNumId w:val="98"/>
  </w:num>
  <w:num w:numId="40">
    <w:abstractNumId w:val="127"/>
  </w:num>
  <w:num w:numId="41">
    <w:abstractNumId w:val="103"/>
  </w:num>
  <w:num w:numId="42">
    <w:abstractNumId w:val="110"/>
  </w:num>
  <w:num w:numId="43">
    <w:abstractNumId w:val="97"/>
  </w:num>
  <w:num w:numId="44">
    <w:abstractNumId w:val="133"/>
  </w:num>
  <w:num w:numId="45">
    <w:abstractNumId w:val="100"/>
  </w:num>
  <w:num w:numId="46">
    <w:abstractNumId w:val="117"/>
  </w:num>
  <w:num w:numId="47">
    <w:abstractNumId w:val="120"/>
  </w:num>
  <w:num w:numId="48">
    <w:abstractNumId w:val="140"/>
  </w:num>
  <w:num w:numId="49">
    <w:abstractNumId w:val="10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3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26AB"/>
    <w:rsid w:val="000016B6"/>
    <w:rsid w:val="0000412D"/>
    <w:rsid w:val="00004384"/>
    <w:rsid w:val="0001012D"/>
    <w:rsid w:val="000114D9"/>
    <w:rsid w:val="00011B1E"/>
    <w:rsid w:val="0001241E"/>
    <w:rsid w:val="00012B16"/>
    <w:rsid w:val="00014584"/>
    <w:rsid w:val="0001549F"/>
    <w:rsid w:val="00015D08"/>
    <w:rsid w:val="00017020"/>
    <w:rsid w:val="00020411"/>
    <w:rsid w:val="000235C0"/>
    <w:rsid w:val="00024F32"/>
    <w:rsid w:val="00026881"/>
    <w:rsid w:val="0003241E"/>
    <w:rsid w:val="000336C4"/>
    <w:rsid w:val="00034DC3"/>
    <w:rsid w:val="000351E5"/>
    <w:rsid w:val="00037CA4"/>
    <w:rsid w:val="00041D16"/>
    <w:rsid w:val="00041F73"/>
    <w:rsid w:val="0004201E"/>
    <w:rsid w:val="000448BC"/>
    <w:rsid w:val="00044A93"/>
    <w:rsid w:val="00045084"/>
    <w:rsid w:val="00050303"/>
    <w:rsid w:val="0005092F"/>
    <w:rsid w:val="000522A1"/>
    <w:rsid w:val="00056A78"/>
    <w:rsid w:val="00057A90"/>
    <w:rsid w:val="00062219"/>
    <w:rsid w:val="0006628D"/>
    <w:rsid w:val="00066365"/>
    <w:rsid w:val="00066CB3"/>
    <w:rsid w:val="000676F7"/>
    <w:rsid w:val="00071084"/>
    <w:rsid w:val="000735D1"/>
    <w:rsid w:val="000745C8"/>
    <w:rsid w:val="00075A8C"/>
    <w:rsid w:val="0007713E"/>
    <w:rsid w:val="000820F6"/>
    <w:rsid w:val="00085FF2"/>
    <w:rsid w:val="00086BA5"/>
    <w:rsid w:val="00087444"/>
    <w:rsid w:val="00090116"/>
    <w:rsid w:val="000909A1"/>
    <w:rsid w:val="00090CCC"/>
    <w:rsid w:val="0009108C"/>
    <w:rsid w:val="00095DCE"/>
    <w:rsid w:val="00095E51"/>
    <w:rsid w:val="00096D0E"/>
    <w:rsid w:val="00097EC7"/>
    <w:rsid w:val="000A05A2"/>
    <w:rsid w:val="000A3448"/>
    <w:rsid w:val="000A3AC3"/>
    <w:rsid w:val="000A4EA7"/>
    <w:rsid w:val="000A5CA1"/>
    <w:rsid w:val="000A67E2"/>
    <w:rsid w:val="000B21DC"/>
    <w:rsid w:val="000B379D"/>
    <w:rsid w:val="000B7F5D"/>
    <w:rsid w:val="000C1F10"/>
    <w:rsid w:val="000C325B"/>
    <w:rsid w:val="000C4D37"/>
    <w:rsid w:val="000C4D48"/>
    <w:rsid w:val="000C70BF"/>
    <w:rsid w:val="000D2010"/>
    <w:rsid w:val="000D6D7F"/>
    <w:rsid w:val="000E2184"/>
    <w:rsid w:val="000E34B0"/>
    <w:rsid w:val="000E7525"/>
    <w:rsid w:val="000F054F"/>
    <w:rsid w:val="000F07CC"/>
    <w:rsid w:val="000F0888"/>
    <w:rsid w:val="000F0F31"/>
    <w:rsid w:val="000F6107"/>
    <w:rsid w:val="00103317"/>
    <w:rsid w:val="00103823"/>
    <w:rsid w:val="0010401A"/>
    <w:rsid w:val="00107203"/>
    <w:rsid w:val="00111582"/>
    <w:rsid w:val="00113938"/>
    <w:rsid w:val="00115159"/>
    <w:rsid w:val="001157C5"/>
    <w:rsid w:val="00120072"/>
    <w:rsid w:val="0012027A"/>
    <w:rsid w:val="00122188"/>
    <w:rsid w:val="00122FD1"/>
    <w:rsid w:val="0012508C"/>
    <w:rsid w:val="00125CF3"/>
    <w:rsid w:val="00126353"/>
    <w:rsid w:val="001266E6"/>
    <w:rsid w:val="001304AF"/>
    <w:rsid w:val="00132BCD"/>
    <w:rsid w:val="00133436"/>
    <w:rsid w:val="00134B14"/>
    <w:rsid w:val="00136240"/>
    <w:rsid w:val="00137792"/>
    <w:rsid w:val="00142B88"/>
    <w:rsid w:val="00144207"/>
    <w:rsid w:val="00144287"/>
    <w:rsid w:val="00146262"/>
    <w:rsid w:val="0014641A"/>
    <w:rsid w:val="00150D25"/>
    <w:rsid w:val="00150F8F"/>
    <w:rsid w:val="00151292"/>
    <w:rsid w:val="001512C8"/>
    <w:rsid w:val="00153B7B"/>
    <w:rsid w:val="00154F7B"/>
    <w:rsid w:val="0015578B"/>
    <w:rsid w:val="001563B3"/>
    <w:rsid w:val="001569A6"/>
    <w:rsid w:val="001578B9"/>
    <w:rsid w:val="00157C24"/>
    <w:rsid w:val="00161287"/>
    <w:rsid w:val="00162E3C"/>
    <w:rsid w:val="001677D9"/>
    <w:rsid w:val="00170269"/>
    <w:rsid w:val="0017077A"/>
    <w:rsid w:val="001718C0"/>
    <w:rsid w:val="00174291"/>
    <w:rsid w:val="00175859"/>
    <w:rsid w:val="00177233"/>
    <w:rsid w:val="0018019C"/>
    <w:rsid w:val="001816C8"/>
    <w:rsid w:val="00182C5D"/>
    <w:rsid w:val="00193896"/>
    <w:rsid w:val="001A13DB"/>
    <w:rsid w:val="001A2163"/>
    <w:rsid w:val="001A3E02"/>
    <w:rsid w:val="001A42BA"/>
    <w:rsid w:val="001A5A30"/>
    <w:rsid w:val="001A7305"/>
    <w:rsid w:val="001B2ED6"/>
    <w:rsid w:val="001B7D0B"/>
    <w:rsid w:val="001C2102"/>
    <w:rsid w:val="001C2200"/>
    <w:rsid w:val="001C4579"/>
    <w:rsid w:val="001C552E"/>
    <w:rsid w:val="001C65F7"/>
    <w:rsid w:val="001C684D"/>
    <w:rsid w:val="001C761E"/>
    <w:rsid w:val="001D1BF4"/>
    <w:rsid w:val="001D327F"/>
    <w:rsid w:val="001D4985"/>
    <w:rsid w:val="001E10B8"/>
    <w:rsid w:val="001E24D0"/>
    <w:rsid w:val="001E6C5C"/>
    <w:rsid w:val="001F041F"/>
    <w:rsid w:val="001F07C0"/>
    <w:rsid w:val="001F0EF5"/>
    <w:rsid w:val="001F0FE1"/>
    <w:rsid w:val="001F3EB0"/>
    <w:rsid w:val="001F49BD"/>
    <w:rsid w:val="001F51FB"/>
    <w:rsid w:val="001F58B2"/>
    <w:rsid w:val="001F637A"/>
    <w:rsid w:val="0020044F"/>
    <w:rsid w:val="00200EC7"/>
    <w:rsid w:val="00203B3D"/>
    <w:rsid w:val="00203E0F"/>
    <w:rsid w:val="0020573B"/>
    <w:rsid w:val="002064E4"/>
    <w:rsid w:val="00206C95"/>
    <w:rsid w:val="00206D02"/>
    <w:rsid w:val="00210EDA"/>
    <w:rsid w:val="00212BC5"/>
    <w:rsid w:val="0021400A"/>
    <w:rsid w:val="00215D9B"/>
    <w:rsid w:val="002206AF"/>
    <w:rsid w:val="002211FB"/>
    <w:rsid w:val="00221554"/>
    <w:rsid w:val="00223402"/>
    <w:rsid w:val="00224E4D"/>
    <w:rsid w:val="0022674A"/>
    <w:rsid w:val="00226F4B"/>
    <w:rsid w:val="00230A3F"/>
    <w:rsid w:val="00230D1F"/>
    <w:rsid w:val="002310C2"/>
    <w:rsid w:val="00231456"/>
    <w:rsid w:val="00233027"/>
    <w:rsid w:val="002342DD"/>
    <w:rsid w:val="0023475A"/>
    <w:rsid w:val="00234FFE"/>
    <w:rsid w:val="002354BE"/>
    <w:rsid w:val="00240988"/>
    <w:rsid w:val="00240DC6"/>
    <w:rsid w:val="0024101A"/>
    <w:rsid w:val="0024797D"/>
    <w:rsid w:val="002509E4"/>
    <w:rsid w:val="00253793"/>
    <w:rsid w:val="00254700"/>
    <w:rsid w:val="00255381"/>
    <w:rsid w:val="00256142"/>
    <w:rsid w:val="00256640"/>
    <w:rsid w:val="002624B8"/>
    <w:rsid w:val="002648D5"/>
    <w:rsid w:val="00265223"/>
    <w:rsid w:val="00265AA0"/>
    <w:rsid w:val="00271312"/>
    <w:rsid w:val="002719E8"/>
    <w:rsid w:val="002748E2"/>
    <w:rsid w:val="00276E50"/>
    <w:rsid w:val="0028032F"/>
    <w:rsid w:val="00290BE3"/>
    <w:rsid w:val="00293D53"/>
    <w:rsid w:val="0029421C"/>
    <w:rsid w:val="00294F8C"/>
    <w:rsid w:val="0029716F"/>
    <w:rsid w:val="00297946"/>
    <w:rsid w:val="002A1970"/>
    <w:rsid w:val="002A5AA8"/>
    <w:rsid w:val="002A789A"/>
    <w:rsid w:val="002B01FE"/>
    <w:rsid w:val="002B38B1"/>
    <w:rsid w:val="002B4A3E"/>
    <w:rsid w:val="002B7264"/>
    <w:rsid w:val="002B7400"/>
    <w:rsid w:val="002C1F65"/>
    <w:rsid w:val="002C2A61"/>
    <w:rsid w:val="002C3BF9"/>
    <w:rsid w:val="002C46EA"/>
    <w:rsid w:val="002C4CA3"/>
    <w:rsid w:val="002C4DF2"/>
    <w:rsid w:val="002D0C51"/>
    <w:rsid w:val="002D268D"/>
    <w:rsid w:val="002D2A18"/>
    <w:rsid w:val="002D4DAF"/>
    <w:rsid w:val="002D51E9"/>
    <w:rsid w:val="002E0E9B"/>
    <w:rsid w:val="002E1CD3"/>
    <w:rsid w:val="002E1D1E"/>
    <w:rsid w:val="002E2D26"/>
    <w:rsid w:val="002E48E5"/>
    <w:rsid w:val="002E4FEC"/>
    <w:rsid w:val="002E5455"/>
    <w:rsid w:val="002E546C"/>
    <w:rsid w:val="002E57B1"/>
    <w:rsid w:val="002E6B5C"/>
    <w:rsid w:val="002F0C64"/>
    <w:rsid w:val="002F3A19"/>
    <w:rsid w:val="002F48C3"/>
    <w:rsid w:val="002F51AD"/>
    <w:rsid w:val="002F6080"/>
    <w:rsid w:val="002F73F2"/>
    <w:rsid w:val="003008DD"/>
    <w:rsid w:val="00301FA6"/>
    <w:rsid w:val="003021EE"/>
    <w:rsid w:val="0030257E"/>
    <w:rsid w:val="0030518C"/>
    <w:rsid w:val="003070E4"/>
    <w:rsid w:val="003078DB"/>
    <w:rsid w:val="003157E9"/>
    <w:rsid w:val="00317495"/>
    <w:rsid w:val="00322444"/>
    <w:rsid w:val="00325F52"/>
    <w:rsid w:val="00326423"/>
    <w:rsid w:val="003264A4"/>
    <w:rsid w:val="00331516"/>
    <w:rsid w:val="00331657"/>
    <w:rsid w:val="003326EE"/>
    <w:rsid w:val="003333FB"/>
    <w:rsid w:val="00333F98"/>
    <w:rsid w:val="00335F5E"/>
    <w:rsid w:val="00336267"/>
    <w:rsid w:val="003367FD"/>
    <w:rsid w:val="00340950"/>
    <w:rsid w:val="00340BDE"/>
    <w:rsid w:val="00343B27"/>
    <w:rsid w:val="003460C5"/>
    <w:rsid w:val="00346E86"/>
    <w:rsid w:val="003476FB"/>
    <w:rsid w:val="00347E5B"/>
    <w:rsid w:val="00350463"/>
    <w:rsid w:val="003505C5"/>
    <w:rsid w:val="00354ED1"/>
    <w:rsid w:val="00356D7F"/>
    <w:rsid w:val="00360335"/>
    <w:rsid w:val="0036251B"/>
    <w:rsid w:val="0036401B"/>
    <w:rsid w:val="00365B22"/>
    <w:rsid w:val="00370206"/>
    <w:rsid w:val="00372333"/>
    <w:rsid w:val="0037240C"/>
    <w:rsid w:val="00372EC1"/>
    <w:rsid w:val="00373F62"/>
    <w:rsid w:val="00375752"/>
    <w:rsid w:val="00375EF0"/>
    <w:rsid w:val="00376D91"/>
    <w:rsid w:val="003807E3"/>
    <w:rsid w:val="00382B10"/>
    <w:rsid w:val="00385C37"/>
    <w:rsid w:val="00387645"/>
    <w:rsid w:val="0039078C"/>
    <w:rsid w:val="00391C5D"/>
    <w:rsid w:val="00391E1A"/>
    <w:rsid w:val="00391F98"/>
    <w:rsid w:val="00393236"/>
    <w:rsid w:val="0039531D"/>
    <w:rsid w:val="00395B49"/>
    <w:rsid w:val="00396535"/>
    <w:rsid w:val="0039674C"/>
    <w:rsid w:val="003A09D4"/>
    <w:rsid w:val="003A1021"/>
    <w:rsid w:val="003A3CEC"/>
    <w:rsid w:val="003A53C4"/>
    <w:rsid w:val="003A61A9"/>
    <w:rsid w:val="003A64D7"/>
    <w:rsid w:val="003A6A9C"/>
    <w:rsid w:val="003A7111"/>
    <w:rsid w:val="003B0588"/>
    <w:rsid w:val="003B28C8"/>
    <w:rsid w:val="003B5BFC"/>
    <w:rsid w:val="003B5D56"/>
    <w:rsid w:val="003B7615"/>
    <w:rsid w:val="003C0584"/>
    <w:rsid w:val="003C246D"/>
    <w:rsid w:val="003C2728"/>
    <w:rsid w:val="003C2E4F"/>
    <w:rsid w:val="003C3377"/>
    <w:rsid w:val="003C34AD"/>
    <w:rsid w:val="003D0954"/>
    <w:rsid w:val="003D35A4"/>
    <w:rsid w:val="003D39BC"/>
    <w:rsid w:val="003D4663"/>
    <w:rsid w:val="003D5465"/>
    <w:rsid w:val="003D70A9"/>
    <w:rsid w:val="003E1941"/>
    <w:rsid w:val="003E5561"/>
    <w:rsid w:val="003E603A"/>
    <w:rsid w:val="003F237B"/>
    <w:rsid w:val="003F2584"/>
    <w:rsid w:val="003F4F81"/>
    <w:rsid w:val="003F7393"/>
    <w:rsid w:val="003F76DD"/>
    <w:rsid w:val="003F79E8"/>
    <w:rsid w:val="0040106B"/>
    <w:rsid w:val="00404233"/>
    <w:rsid w:val="00407446"/>
    <w:rsid w:val="00407C0D"/>
    <w:rsid w:val="00410045"/>
    <w:rsid w:val="0041069E"/>
    <w:rsid w:val="00410E62"/>
    <w:rsid w:val="00413ABA"/>
    <w:rsid w:val="00414044"/>
    <w:rsid w:val="00414D12"/>
    <w:rsid w:val="00415A93"/>
    <w:rsid w:val="0041711F"/>
    <w:rsid w:val="0042326E"/>
    <w:rsid w:val="004251E1"/>
    <w:rsid w:val="00425BE4"/>
    <w:rsid w:val="00426B8E"/>
    <w:rsid w:val="004301B1"/>
    <w:rsid w:val="00431C52"/>
    <w:rsid w:val="00432CA9"/>
    <w:rsid w:val="00432EB4"/>
    <w:rsid w:val="004344AA"/>
    <w:rsid w:val="00437F04"/>
    <w:rsid w:val="004407BF"/>
    <w:rsid w:val="004413A8"/>
    <w:rsid w:val="004439E8"/>
    <w:rsid w:val="00445E4C"/>
    <w:rsid w:val="0044679C"/>
    <w:rsid w:val="00447193"/>
    <w:rsid w:val="0045581C"/>
    <w:rsid w:val="00457849"/>
    <w:rsid w:val="00461381"/>
    <w:rsid w:val="0046297B"/>
    <w:rsid w:val="00464719"/>
    <w:rsid w:val="004652E8"/>
    <w:rsid w:val="004671F6"/>
    <w:rsid w:val="004708BE"/>
    <w:rsid w:val="00471DF7"/>
    <w:rsid w:val="0047254B"/>
    <w:rsid w:val="00473C3A"/>
    <w:rsid w:val="00474B9C"/>
    <w:rsid w:val="0047663F"/>
    <w:rsid w:val="00476818"/>
    <w:rsid w:val="0048091D"/>
    <w:rsid w:val="0048330D"/>
    <w:rsid w:val="00484853"/>
    <w:rsid w:val="004851E3"/>
    <w:rsid w:val="00485A39"/>
    <w:rsid w:val="0048672A"/>
    <w:rsid w:val="00486DFE"/>
    <w:rsid w:val="00487193"/>
    <w:rsid w:val="004878F1"/>
    <w:rsid w:val="00492183"/>
    <w:rsid w:val="00495D9B"/>
    <w:rsid w:val="004A1116"/>
    <w:rsid w:val="004A14F9"/>
    <w:rsid w:val="004A2D05"/>
    <w:rsid w:val="004A3FF3"/>
    <w:rsid w:val="004A46C5"/>
    <w:rsid w:val="004A65B0"/>
    <w:rsid w:val="004A6777"/>
    <w:rsid w:val="004B0B67"/>
    <w:rsid w:val="004B1594"/>
    <w:rsid w:val="004B1CAF"/>
    <w:rsid w:val="004B54F4"/>
    <w:rsid w:val="004B7075"/>
    <w:rsid w:val="004B726B"/>
    <w:rsid w:val="004C3C6B"/>
    <w:rsid w:val="004C42C7"/>
    <w:rsid w:val="004C525F"/>
    <w:rsid w:val="004C7635"/>
    <w:rsid w:val="004D0389"/>
    <w:rsid w:val="004D17E7"/>
    <w:rsid w:val="004D37B4"/>
    <w:rsid w:val="004E3493"/>
    <w:rsid w:val="004E4687"/>
    <w:rsid w:val="004E59E3"/>
    <w:rsid w:val="004E60C8"/>
    <w:rsid w:val="004E6567"/>
    <w:rsid w:val="004E66AB"/>
    <w:rsid w:val="004F03DF"/>
    <w:rsid w:val="004F12A3"/>
    <w:rsid w:val="004F4262"/>
    <w:rsid w:val="00500872"/>
    <w:rsid w:val="005053E1"/>
    <w:rsid w:val="0050704B"/>
    <w:rsid w:val="00507CF1"/>
    <w:rsid w:val="00507E0B"/>
    <w:rsid w:val="00511D5E"/>
    <w:rsid w:val="00511F00"/>
    <w:rsid w:val="005123A5"/>
    <w:rsid w:val="0051388E"/>
    <w:rsid w:val="00514287"/>
    <w:rsid w:val="00514AF1"/>
    <w:rsid w:val="005160E0"/>
    <w:rsid w:val="00517E93"/>
    <w:rsid w:val="0052039E"/>
    <w:rsid w:val="005223AA"/>
    <w:rsid w:val="00523E53"/>
    <w:rsid w:val="00530781"/>
    <w:rsid w:val="0053264F"/>
    <w:rsid w:val="005331B5"/>
    <w:rsid w:val="005352B4"/>
    <w:rsid w:val="00537301"/>
    <w:rsid w:val="0054059A"/>
    <w:rsid w:val="0054260B"/>
    <w:rsid w:val="00544AA0"/>
    <w:rsid w:val="00545213"/>
    <w:rsid w:val="005505FA"/>
    <w:rsid w:val="00550C8D"/>
    <w:rsid w:val="005518A8"/>
    <w:rsid w:val="00552164"/>
    <w:rsid w:val="00553D2A"/>
    <w:rsid w:val="00553E78"/>
    <w:rsid w:val="00554DAA"/>
    <w:rsid w:val="0055507E"/>
    <w:rsid w:val="00555EDB"/>
    <w:rsid w:val="00561975"/>
    <w:rsid w:val="00561DC3"/>
    <w:rsid w:val="00561F90"/>
    <w:rsid w:val="0056386A"/>
    <w:rsid w:val="00565B3C"/>
    <w:rsid w:val="00566B77"/>
    <w:rsid w:val="00567049"/>
    <w:rsid w:val="00570F0A"/>
    <w:rsid w:val="0057190F"/>
    <w:rsid w:val="0057251E"/>
    <w:rsid w:val="0057457D"/>
    <w:rsid w:val="00583544"/>
    <w:rsid w:val="00583CEE"/>
    <w:rsid w:val="00584E47"/>
    <w:rsid w:val="0059042C"/>
    <w:rsid w:val="00591D4F"/>
    <w:rsid w:val="005924E2"/>
    <w:rsid w:val="0059336E"/>
    <w:rsid w:val="005935E0"/>
    <w:rsid w:val="00593BAF"/>
    <w:rsid w:val="00594257"/>
    <w:rsid w:val="005A088F"/>
    <w:rsid w:val="005A69A7"/>
    <w:rsid w:val="005B02A5"/>
    <w:rsid w:val="005B1147"/>
    <w:rsid w:val="005B5113"/>
    <w:rsid w:val="005B6F33"/>
    <w:rsid w:val="005B7816"/>
    <w:rsid w:val="005C05F0"/>
    <w:rsid w:val="005C0FBE"/>
    <w:rsid w:val="005C2432"/>
    <w:rsid w:val="005C69BC"/>
    <w:rsid w:val="005D0F28"/>
    <w:rsid w:val="005D13A4"/>
    <w:rsid w:val="005D17E9"/>
    <w:rsid w:val="005D2379"/>
    <w:rsid w:val="005D4EFD"/>
    <w:rsid w:val="005E0B31"/>
    <w:rsid w:val="005E0E8D"/>
    <w:rsid w:val="005E3BB6"/>
    <w:rsid w:val="005E57A1"/>
    <w:rsid w:val="005E75EF"/>
    <w:rsid w:val="005E784B"/>
    <w:rsid w:val="005E7FB3"/>
    <w:rsid w:val="005F08A0"/>
    <w:rsid w:val="005F0E0C"/>
    <w:rsid w:val="005F0E72"/>
    <w:rsid w:val="005F1A20"/>
    <w:rsid w:val="005F47D0"/>
    <w:rsid w:val="005F4E58"/>
    <w:rsid w:val="005F4E9C"/>
    <w:rsid w:val="005F58B5"/>
    <w:rsid w:val="005F774F"/>
    <w:rsid w:val="00600DF5"/>
    <w:rsid w:val="006027D3"/>
    <w:rsid w:val="00602840"/>
    <w:rsid w:val="00604032"/>
    <w:rsid w:val="00604CE3"/>
    <w:rsid w:val="006109C4"/>
    <w:rsid w:val="00612B5F"/>
    <w:rsid w:val="0061385C"/>
    <w:rsid w:val="006144FE"/>
    <w:rsid w:val="00614BF1"/>
    <w:rsid w:val="0061672C"/>
    <w:rsid w:val="00616B44"/>
    <w:rsid w:val="00616B73"/>
    <w:rsid w:val="00620D28"/>
    <w:rsid w:val="00620DAF"/>
    <w:rsid w:val="0062164F"/>
    <w:rsid w:val="00621F8A"/>
    <w:rsid w:val="006234FB"/>
    <w:rsid w:val="006242AB"/>
    <w:rsid w:val="00624FA3"/>
    <w:rsid w:val="00625C1C"/>
    <w:rsid w:val="00625DDE"/>
    <w:rsid w:val="0062627F"/>
    <w:rsid w:val="00632F7D"/>
    <w:rsid w:val="00634AA1"/>
    <w:rsid w:val="00634EDA"/>
    <w:rsid w:val="00636B5B"/>
    <w:rsid w:val="006371DB"/>
    <w:rsid w:val="006448B0"/>
    <w:rsid w:val="006555FF"/>
    <w:rsid w:val="00660A93"/>
    <w:rsid w:val="00664B4F"/>
    <w:rsid w:val="006657ED"/>
    <w:rsid w:val="00665C03"/>
    <w:rsid w:val="00666343"/>
    <w:rsid w:val="00666663"/>
    <w:rsid w:val="00666D30"/>
    <w:rsid w:val="0067041E"/>
    <w:rsid w:val="00671807"/>
    <w:rsid w:val="00671B71"/>
    <w:rsid w:val="0067206C"/>
    <w:rsid w:val="006727E5"/>
    <w:rsid w:val="00674E18"/>
    <w:rsid w:val="00675A9A"/>
    <w:rsid w:val="00675BFB"/>
    <w:rsid w:val="00676435"/>
    <w:rsid w:val="00677312"/>
    <w:rsid w:val="00683AC0"/>
    <w:rsid w:val="00686EBE"/>
    <w:rsid w:val="00691949"/>
    <w:rsid w:val="00693627"/>
    <w:rsid w:val="00694551"/>
    <w:rsid w:val="00696252"/>
    <w:rsid w:val="006A258A"/>
    <w:rsid w:val="006A27F2"/>
    <w:rsid w:val="006A32B7"/>
    <w:rsid w:val="006B3231"/>
    <w:rsid w:val="006B4CF4"/>
    <w:rsid w:val="006B63C3"/>
    <w:rsid w:val="006C2F44"/>
    <w:rsid w:val="006C74AF"/>
    <w:rsid w:val="006C77CF"/>
    <w:rsid w:val="006D2FDC"/>
    <w:rsid w:val="006D3BCA"/>
    <w:rsid w:val="006D468B"/>
    <w:rsid w:val="006D6844"/>
    <w:rsid w:val="006D6E8F"/>
    <w:rsid w:val="006D7A2F"/>
    <w:rsid w:val="006E366F"/>
    <w:rsid w:val="006E4993"/>
    <w:rsid w:val="006E4EC5"/>
    <w:rsid w:val="006E5B06"/>
    <w:rsid w:val="006E7A8E"/>
    <w:rsid w:val="006F0008"/>
    <w:rsid w:val="006F0B5C"/>
    <w:rsid w:val="006F1A0D"/>
    <w:rsid w:val="00701BA7"/>
    <w:rsid w:val="00704798"/>
    <w:rsid w:val="00705958"/>
    <w:rsid w:val="00707683"/>
    <w:rsid w:val="00712773"/>
    <w:rsid w:val="00713A3A"/>
    <w:rsid w:val="00714824"/>
    <w:rsid w:val="00720B9F"/>
    <w:rsid w:val="00720F9B"/>
    <w:rsid w:val="00723AD4"/>
    <w:rsid w:val="0072496E"/>
    <w:rsid w:val="00725636"/>
    <w:rsid w:val="00733605"/>
    <w:rsid w:val="00734598"/>
    <w:rsid w:val="00734D98"/>
    <w:rsid w:val="007367E5"/>
    <w:rsid w:val="00741582"/>
    <w:rsid w:val="007433DB"/>
    <w:rsid w:val="00743769"/>
    <w:rsid w:val="00746668"/>
    <w:rsid w:val="007466FC"/>
    <w:rsid w:val="00746BCF"/>
    <w:rsid w:val="0074785D"/>
    <w:rsid w:val="00747DF7"/>
    <w:rsid w:val="00751E8F"/>
    <w:rsid w:val="00752C59"/>
    <w:rsid w:val="00754A32"/>
    <w:rsid w:val="007555F8"/>
    <w:rsid w:val="00757144"/>
    <w:rsid w:val="00760C9A"/>
    <w:rsid w:val="00761FFF"/>
    <w:rsid w:val="00766358"/>
    <w:rsid w:val="00766B4A"/>
    <w:rsid w:val="007672E2"/>
    <w:rsid w:val="0076786B"/>
    <w:rsid w:val="00767E24"/>
    <w:rsid w:val="00772BCB"/>
    <w:rsid w:val="007735F7"/>
    <w:rsid w:val="00776962"/>
    <w:rsid w:val="0077767C"/>
    <w:rsid w:val="00781EA0"/>
    <w:rsid w:val="0078367E"/>
    <w:rsid w:val="007843F7"/>
    <w:rsid w:val="007844FA"/>
    <w:rsid w:val="00784B4F"/>
    <w:rsid w:val="00784BD3"/>
    <w:rsid w:val="00784CC5"/>
    <w:rsid w:val="00784D52"/>
    <w:rsid w:val="00785E0D"/>
    <w:rsid w:val="007878BD"/>
    <w:rsid w:val="00787FCA"/>
    <w:rsid w:val="00793734"/>
    <w:rsid w:val="007938E4"/>
    <w:rsid w:val="00794B3C"/>
    <w:rsid w:val="007A26A2"/>
    <w:rsid w:val="007A3AED"/>
    <w:rsid w:val="007A4A95"/>
    <w:rsid w:val="007A5C9B"/>
    <w:rsid w:val="007A6FE1"/>
    <w:rsid w:val="007A77AD"/>
    <w:rsid w:val="007B0F20"/>
    <w:rsid w:val="007B1E4A"/>
    <w:rsid w:val="007B3DD6"/>
    <w:rsid w:val="007B5954"/>
    <w:rsid w:val="007B770E"/>
    <w:rsid w:val="007C1596"/>
    <w:rsid w:val="007C4B6A"/>
    <w:rsid w:val="007C5A07"/>
    <w:rsid w:val="007D1351"/>
    <w:rsid w:val="007D3CAE"/>
    <w:rsid w:val="007D4E7B"/>
    <w:rsid w:val="007E1DB7"/>
    <w:rsid w:val="007E28AB"/>
    <w:rsid w:val="007F041D"/>
    <w:rsid w:val="007F315C"/>
    <w:rsid w:val="008010C3"/>
    <w:rsid w:val="00802C1A"/>
    <w:rsid w:val="0080305B"/>
    <w:rsid w:val="00803368"/>
    <w:rsid w:val="008065D5"/>
    <w:rsid w:val="00810957"/>
    <w:rsid w:val="00811A3F"/>
    <w:rsid w:val="0081346B"/>
    <w:rsid w:val="00814F4F"/>
    <w:rsid w:val="0081708E"/>
    <w:rsid w:val="00820A83"/>
    <w:rsid w:val="00820C12"/>
    <w:rsid w:val="0082164C"/>
    <w:rsid w:val="00821D88"/>
    <w:rsid w:val="00822FFE"/>
    <w:rsid w:val="008242D0"/>
    <w:rsid w:val="008264E8"/>
    <w:rsid w:val="008269AA"/>
    <w:rsid w:val="00827F83"/>
    <w:rsid w:val="00830A73"/>
    <w:rsid w:val="00830ED1"/>
    <w:rsid w:val="00831AFF"/>
    <w:rsid w:val="00837E34"/>
    <w:rsid w:val="00841319"/>
    <w:rsid w:val="00843480"/>
    <w:rsid w:val="00843C23"/>
    <w:rsid w:val="00845E01"/>
    <w:rsid w:val="008464E1"/>
    <w:rsid w:val="0085098E"/>
    <w:rsid w:val="0085202D"/>
    <w:rsid w:val="0085365F"/>
    <w:rsid w:val="00854C08"/>
    <w:rsid w:val="00854D46"/>
    <w:rsid w:val="008601EE"/>
    <w:rsid w:val="00861403"/>
    <w:rsid w:val="00864C31"/>
    <w:rsid w:val="0086560C"/>
    <w:rsid w:val="0086602B"/>
    <w:rsid w:val="00866162"/>
    <w:rsid w:val="008667CA"/>
    <w:rsid w:val="00867BF4"/>
    <w:rsid w:val="0087085A"/>
    <w:rsid w:val="008714A9"/>
    <w:rsid w:val="00872F42"/>
    <w:rsid w:val="00873039"/>
    <w:rsid w:val="008749EC"/>
    <w:rsid w:val="00874C0E"/>
    <w:rsid w:val="008750B7"/>
    <w:rsid w:val="008768CA"/>
    <w:rsid w:val="00877B5B"/>
    <w:rsid w:val="00881BB5"/>
    <w:rsid w:val="0088280F"/>
    <w:rsid w:val="00886381"/>
    <w:rsid w:val="0088785C"/>
    <w:rsid w:val="008917B7"/>
    <w:rsid w:val="00892FB3"/>
    <w:rsid w:val="00893531"/>
    <w:rsid w:val="00897194"/>
    <w:rsid w:val="00897DE1"/>
    <w:rsid w:val="008A0654"/>
    <w:rsid w:val="008A33ED"/>
    <w:rsid w:val="008A3D36"/>
    <w:rsid w:val="008A5D99"/>
    <w:rsid w:val="008B214F"/>
    <w:rsid w:val="008B3941"/>
    <w:rsid w:val="008B4AA8"/>
    <w:rsid w:val="008B73A2"/>
    <w:rsid w:val="008B7AA6"/>
    <w:rsid w:val="008C0B5B"/>
    <w:rsid w:val="008C2919"/>
    <w:rsid w:val="008C3E48"/>
    <w:rsid w:val="008C5C9A"/>
    <w:rsid w:val="008D03D1"/>
    <w:rsid w:val="008D4C78"/>
    <w:rsid w:val="008D5A2A"/>
    <w:rsid w:val="008D5FE8"/>
    <w:rsid w:val="008D7866"/>
    <w:rsid w:val="008D7A0E"/>
    <w:rsid w:val="008E0337"/>
    <w:rsid w:val="008E0E8E"/>
    <w:rsid w:val="008E11B2"/>
    <w:rsid w:val="008E2509"/>
    <w:rsid w:val="008E39CD"/>
    <w:rsid w:val="008E4287"/>
    <w:rsid w:val="008E42EA"/>
    <w:rsid w:val="008E473A"/>
    <w:rsid w:val="008E5F27"/>
    <w:rsid w:val="008E6F31"/>
    <w:rsid w:val="008E7342"/>
    <w:rsid w:val="008F2F87"/>
    <w:rsid w:val="008F6A8D"/>
    <w:rsid w:val="008F6CEF"/>
    <w:rsid w:val="008F6F73"/>
    <w:rsid w:val="00901DDF"/>
    <w:rsid w:val="00902907"/>
    <w:rsid w:val="009040F3"/>
    <w:rsid w:val="009041CF"/>
    <w:rsid w:val="00906730"/>
    <w:rsid w:val="00906F3B"/>
    <w:rsid w:val="0090755B"/>
    <w:rsid w:val="00907BE0"/>
    <w:rsid w:val="00911948"/>
    <w:rsid w:val="00911EB0"/>
    <w:rsid w:val="00920086"/>
    <w:rsid w:val="0092150B"/>
    <w:rsid w:val="0092238B"/>
    <w:rsid w:val="009242E6"/>
    <w:rsid w:val="0092444D"/>
    <w:rsid w:val="00924E5E"/>
    <w:rsid w:val="0093116E"/>
    <w:rsid w:val="00932AB0"/>
    <w:rsid w:val="00935989"/>
    <w:rsid w:val="00935A3F"/>
    <w:rsid w:val="0093660D"/>
    <w:rsid w:val="00940E00"/>
    <w:rsid w:val="00940F17"/>
    <w:rsid w:val="0094227C"/>
    <w:rsid w:val="00945405"/>
    <w:rsid w:val="00946443"/>
    <w:rsid w:val="009500D4"/>
    <w:rsid w:val="0095190B"/>
    <w:rsid w:val="00953F2F"/>
    <w:rsid w:val="00954B00"/>
    <w:rsid w:val="00956ACF"/>
    <w:rsid w:val="00956DC2"/>
    <w:rsid w:val="009626ED"/>
    <w:rsid w:val="009639CB"/>
    <w:rsid w:val="00964C61"/>
    <w:rsid w:val="0096547F"/>
    <w:rsid w:val="00965CD8"/>
    <w:rsid w:val="00967A4C"/>
    <w:rsid w:val="00970F0B"/>
    <w:rsid w:val="00970F1B"/>
    <w:rsid w:val="009712BD"/>
    <w:rsid w:val="009729FF"/>
    <w:rsid w:val="009730B0"/>
    <w:rsid w:val="00973553"/>
    <w:rsid w:val="00976EDE"/>
    <w:rsid w:val="0097753D"/>
    <w:rsid w:val="00977EB9"/>
    <w:rsid w:val="00980A2E"/>
    <w:rsid w:val="00981614"/>
    <w:rsid w:val="00981947"/>
    <w:rsid w:val="0098404E"/>
    <w:rsid w:val="00984399"/>
    <w:rsid w:val="0098451F"/>
    <w:rsid w:val="00985438"/>
    <w:rsid w:val="009856EC"/>
    <w:rsid w:val="009902B0"/>
    <w:rsid w:val="009903F2"/>
    <w:rsid w:val="00991249"/>
    <w:rsid w:val="00991A9D"/>
    <w:rsid w:val="0099315D"/>
    <w:rsid w:val="00995CB2"/>
    <w:rsid w:val="009A2D9F"/>
    <w:rsid w:val="009A350C"/>
    <w:rsid w:val="009A3C1A"/>
    <w:rsid w:val="009B0FEC"/>
    <w:rsid w:val="009B4B4A"/>
    <w:rsid w:val="009B4E34"/>
    <w:rsid w:val="009B761A"/>
    <w:rsid w:val="009C2B97"/>
    <w:rsid w:val="009C4973"/>
    <w:rsid w:val="009D1F20"/>
    <w:rsid w:val="009D3BE5"/>
    <w:rsid w:val="009E4811"/>
    <w:rsid w:val="009E63B9"/>
    <w:rsid w:val="009E659D"/>
    <w:rsid w:val="009F53C1"/>
    <w:rsid w:val="009F54C0"/>
    <w:rsid w:val="00A01AA3"/>
    <w:rsid w:val="00A02121"/>
    <w:rsid w:val="00A022BA"/>
    <w:rsid w:val="00A04019"/>
    <w:rsid w:val="00A063B3"/>
    <w:rsid w:val="00A110CE"/>
    <w:rsid w:val="00A12372"/>
    <w:rsid w:val="00A12572"/>
    <w:rsid w:val="00A12813"/>
    <w:rsid w:val="00A12F3A"/>
    <w:rsid w:val="00A1425A"/>
    <w:rsid w:val="00A147A9"/>
    <w:rsid w:val="00A16752"/>
    <w:rsid w:val="00A226F1"/>
    <w:rsid w:val="00A23259"/>
    <w:rsid w:val="00A26E6F"/>
    <w:rsid w:val="00A2718D"/>
    <w:rsid w:val="00A430EC"/>
    <w:rsid w:val="00A45EA9"/>
    <w:rsid w:val="00A4609A"/>
    <w:rsid w:val="00A5043F"/>
    <w:rsid w:val="00A510CF"/>
    <w:rsid w:val="00A51D81"/>
    <w:rsid w:val="00A55799"/>
    <w:rsid w:val="00A56B8F"/>
    <w:rsid w:val="00A5744F"/>
    <w:rsid w:val="00A61C0F"/>
    <w:rsid w:val="00A64651"/>
    <w:rsid w:val="00A6787F"/>
    <w:rsid w:val="00A70B4E"/>
    <w:rsid w:val="00A72395"/>
    <w:rsid w:val="00A73387"/>
    <w:rsid w:val="00A7426F"/>
    <w:rsid w:val="00A7476D"/>
    <w:rsid w:val="00A7498A"/>
    <w:rsid w:val="00A7521E"/>
    <w:rsid w:val="00A76EB7"/>
    <w:rsid w:val="00A773E5"/>
    <w:rsid w:val="00A81797"/>
    <w:rsid w:val="00A8194F"/>
    <w:rsid w:val="00A81A62"/>
    <w:rsid w:val="00A81CD5"/>
    <w:rsid w:val="00A83CBE"/>
    <w:rsid w:val="00A85253"/>
    <w:rsid w:val="00A854AB"/>
    <w:rsid w:val="00A86CA5"/>
    <w:rsid w:val="00A926D2"/>
    <w:rsid w:val="00A96CB3"/>
    <w:rsid w:val="00AA0EF6"/>
    <w:rsid w:val="00AA1BE7"/>
    <w:rsid w:val="00AA3246"/>
    <w:rsid w:val="00AA4107"/>
    <w:rsid w:val="00AA6714"/>
    <w:rsid w:val="00AB2D4B"/>
    <w:rsid w:val="00AB2E37"/>
    <w:rsid w:val="00AB338E"/>
    <w:rsid w:val="00AB4C95"/>
    <w:rsid w:val="00AB6471"/>
    <w:rsid w:val="00AC3C44"/>
    <w:rsid w:val="00AC4026"/>
    <w:rsid w:val="00AC4F61"/>
    <w:rsid w:val="00AC50C7"/>
    <w:rsid w:val="00AC5B0B"/>
    <w:rsid w:val="00AC73FC"/>
    <w:rsid w:val="00AC799F"/>
    <w:rsid w:val="00AD0560"/>
    <w:rsid w:val="00AD5AEE"/>
    <w:rsid w:val="00AE110F"/>
    <w:rsid w:val="00AE503E"/>
    <w:rsid w:val="00AE6332"/>
    <w:rsid w:val="00AE7A79"/>
    <w:rsid w:val="00AF327A"/>
    <w:rsid w:val="00AF7C33"/>
    <w:rsid w:val="00B001F7"/>
    <w:rsid w:val="00B02758"/>
    <w:rsid w:val="00B04045"/>
    <w:rsid w:val="00B05E97"/>
    <w:rsid w:val="00B06EF4"/>
    <w:rsid w:val="00B10539"/>
    <w:rsid w:val="00B1180E"/>
    <w:rsid w:val="00B12CBB"/>
    <w:rsid w:val="00B13BDC"/>
    <w:rsid w:val="00B14EC8"/>
    <w:rsid w:val="00B152E2"/>
    <w:rsid w:val="00B20378"/>
    <w:rsid w:val="00B210FB"/>
    <w:rsid w:val="00B21525"/>
    <w:rsid w:val="00B21BE0"/>
    <w:rsid w:val="00B25F39"/>
    <w:rsid w:val="00B2709B"/>
    <w:rsid w:val="00B3030C"/>
    <w:rsid w:val="00B314D1"/>
    <w:rsid w:val="00B31F86"/>
    <w:rsid w:val="00B34FA5"/>
    <w:rsid w:val="00B35070"/>
    <w:rsid w:val="00B35E08"/>
    <w:rsid w:val="00B36AE6"/>
    <w:rsid w:val="00B36EE0"/>
    <w:rsid w:val="00B415E6"/>
    <w:rsid w:val="00B41FAD"/>
    <w:rsid w:val="00B45AEE"/>
    <w:rsid w:val="00B46F53"/>
    <w:rsid w:val="00B47DF5"/>
    <w:rsid w:val="00B47E9A"/>
    <w:rsid w:val="00B50627"/>
    <w:rsid w:val="00B52CBB"/>
    <w:rsid w:val="00B53631"/>
    <w:rsid w:val="00B60571"/>
    <w:rsid w:val="00B60F1F"/>
    <w:rsid w:val="00B616EA"/>
    <w:rsid w:val="00B61897"/>
    <w:rsid w:val="00B62D34"/>
    <w:rsid w:val="00B632DB"/>
    <w:rsid w:val="00B63A36"/>
    <w:rsid w:val="00B6423B"/>
    <w:rsid w:val="00B64EBA"/>
    <w:rsid w:val="00B675E8"/>
    <w:rsid w:val="00B703C8"/>
    <w:rsid w:val="00B73C82"/>
    <w:rsid w:val="00B7746C"/>
    <w:rsid w:val="00B80119"/>
    <w:rsid w:val="00B81DE5"/>
    <w:rsid w:val="00B82CE8"/>
    <w:rsid w:val="00B8437B"/>
    <w:rsid w:val="00B847E5"/>
    <w:rsid w:val="00B868AA"/>
    <w:rsid w:val="00B87BB9"/>
    <w:rsid w:val="00B91D5E"/>
    <w:rsid w:val="00B930D2"/>
    <w:rsid w:val="00B93739"/>
    <w:rsid w:val="00B93E45"/>
    <w:rsid w:val="00BA01D5"/>
    <w:rsid w:val="00BA1B3E"/>
    <w:rsid w:val="00BA61E8"/>
    <w:rsid w:val="00BA6493"/>
    <w:rsid w:val="00BB0858"/>
    <w:rsid w:val="00BB0B47"/>
    <w:rsid w:val="00BB113E"/>
    <w:rsid w:val="00BB1A8D"/>
    <w:rsid w:val="00BB2DBD"/>
    <w:rsid w:val="00BB2ED4"/>
    <w:rsid w:val="00BB568A"/>
    <w:rsid w:val="00BB71D1"/>
    <w:rsid w:val="00BC197C"/>
    <w:rsid w:val="00BC2A55"/>
    <w:rsid w:val="00BC72CE"/>
    <w:rsid w:val="00BC7A9A"/>
    <w:rsid w:val="00BD1831"/>
    <w:rsid w:val="00BD221D"/>
    <w:rsid w:val="00BD54BF"/>
    <w:rsid w:val="00BD5D9B"/>
    <w:rsid w:val="00BD78D3"/>
    <w:rsid w:val="00BD7B6A"/>
    <w:rsid w:val="00BE170D"/>
    <w:rsid w:val="00BE1891"/>
    <w:rsid w:val="00BE5DDF"/>
    <w:rsid w:val="00BE63BF"/>
    <w:rsid w:val="00BF4BC9"/>
    <w:rsid w:val="00BF55C9"/>
    <w:rsid w:val="00BF6CC6"/>
    <w:rsid w:val="00BF7005"/>
    <w:rsid w:val="00BF7917"/>
    <w:rsid w:val="00C0031B"/>
    <w:rsid w:val="00C01890"/>
    <w:rsid w:val="00C03A72"/>
    <w:rsid w:val="00C11C29"/>
    <w:rsid w:val="00C11C91"/>
    <w:rsid w:val="00C1325D"/>
    <w:rsid w:val="00C13935"/>
    <w:rsid w:val="00C14FC9"/>
    <w:rsid w:val="00C16CCB"/>
    <w:rsid w:val="00C202A6"/>
    <w:rsid w:val="00C23523"/>
    <w:rsid w:val="00C23A93"/>
    <w:rsid w:val="00C23E6B"/>
    <w:rsid w:val="00C246DF"/>
    <w:rsid w:val="00C2527C"/>
    <w:rsid w:val="00C25F3B"/>
    <w:rsid w:val="00C30B45"/>
    <w:rsid w:val="00C439E1"/>
    <w:rsid w:val="00C4685E"/>
    <w:rsid w:val="00C4687A"/>
    <w:rsid w:val="00C46942"/>
    <w:rsid w:val="00C469E3"/>
    <w:rsid w:val="00C47BFC"/>
    <w:rsid w:val="00C549D2"/>
    <w:rsid w:val="00C56F73"/>
    <w:rsid w:val="00C6417F"/>
    <w:rsid w:val="00C6596F"/>
    <w:rsid w:val="00C673AA"/>
    <w:rsid w:val="00C673EC"/>
    <w:rsid w:val="00C676A5"/>
    <w:rsid w:val="00C67D1E"/>
    <w:rsid w:val="00C703C0"/>
    <w:rsid w:val="00C714C3"/>
    <w:rsid w:val="00C718AB"/>
    <w:rsid w:val="00C75E43"/>
    <w:rsid w:val="00C7606F"/>
    <w:rsid w:val="00C800A7"/>
    <w:rsid w:val="00C82233"/>
    <w:rsid w:val="00C82D60"/>
    <w:rsid w:val="00C85AFF"/>
    <w:rsid w:val="00C86D33"/>
    <w:rsid w:val="00C905FE"/>
    <w:rsid w:val="00C90A06"/>
    <w:rsid w:val="00C9132C"/>
    <w:rsid w:val="00C92333"/>
    <w:rsid w:val="00C92397"/>
    <w:rsid w:val="00C96961"/>
    <w:rsid w:val="00C9760F"/>
    <w:rsid w:val="00CA0254"/>
    <w:rsid w:val="00CA0CE0"/>
    <w:rsid w:val="00CA0FC0"/>
    <w:rsid w:val="00CA155C"/>
    <w:rsid w:val="00CA2FFE"/>
    <w:rsid w:val="00CA5B1C"/>
    <w:rsid w:val="00CA642F"/>
    <w:rsid w:val="00CA6FA4"/>
    <w:rsid w:val="00CA7898"/>
    <w:rsid w:val="00CB1E71"/>
    <w:rsid w:val="00CB2185"/>
    <w:rsid w:val="00CB2B4C"/>
    <w:rsid w:val="00CB3879"/>
    <w:rsid w:val="00CB5855"/>
    <w:rsid w:val="00CB6900"/>
    <w:rsid w:val="00CB7226"/>
    <w:rsid w:val="00CC3EE2"/>
    <w:rsid w:val="00CC40FD"/>
    <w:rsid w:val="00CC4968"/>
    <w:rsid w:val="00CC580E"/>
    <w:rsid w:val="00CD29BF"/>
    <w:rsid w:val="00CD5825"/>
    <w:rsid w:val="00CD762B"/>
    <w:rsid w:val="00CD79CB"/>
    <w:rsid w:val="00CE0D0E"/>
    <w:rsid w:val="00CE20DA"/>
    <w:rsid w:val="00CE382B"/>
    <w:rsid w:val="00CE410A"/>
    <w:rsid w:val="00CE4B48"/>
    <w:rsid w:val="00CF0831"/>
    <w:rsid w:val="00CF313E"/>
    <w:rsid w:val="00CF3508"/>
    <w:rsid w:val="00CF4998"/>
    <w:rsid w:val="00CF4F94"/>
    <w:rsid w:val="00CF73E9"/>
    <w:rsid w:val="00D00FEB"/>
    <w:rsid w:val="00D033FD"/>
    <w:rsid w:val="00D04156"/>
    <w:rsid w:val="00D04D2B"/>
    <w:rsid w:val="00D075EC"/>
    <w:rsid w:val="00D07EE5"/>
    <w:rsid w:val="00D1140D"/>
    <w:rsid w:val="00D1478D"/>
    <w:rsid w:val="00D149E2"/>
    <w:rsid w:val="00D15938"/>
    <w:rsid w:val="00D17F3B"/>
    <w:rsid w:val="00D20072"/>
    <w:rsid w:val="00D20152"/>
    <w:rsid w:val="00D20C5E"/>
    <w:rsid w:val="00D333DE"/>
    <w:rsid w:val="00D35D97"/>
    <w:rsid w:val="00D3665C"/>
    <w:rsid w:val="00D366B3"/>
    <w:rsid w:val="00D36D78"/>
    <w:rsid w:val="00D42B7E"/>
    <w:rsid w:val="00D43A0C"/>
    <w:rsid w:val="00D4540F"/>
    <w:rsid w:val="00D45B9A"/>
    <w:rsid w:val="00D50923"/>
    <w:rsid w:val="00D51F41"/>
    <w:rsid w:val="00D56642"/>
    <w:rsid w:val="00D56BE3"/>
    <w:rsid w:val="00D56E72"/>
    <w:rsid w:val="00D609B9"/>
    <w:rsid w:val="00D62EAA"/>
    <w:rsid w:val="00D6778D"/>
    <w:rsid w:val="00D70EF6"/>
    <w:rsid w:val="00D71C48"/>
    <w:rsid w:val="00D71DA3"/>
    <w:rsid w:val="00D7217A"/>
    <w:rsid w:val="00D7227F"/>
    <w:rsid w:val="00D72EE1"/>
    <w:rsid w:val="00D76CF4"/>
    <w:rsid w:val="00D771CD"/>
    <w:rsid w:val="00D81096"/>
    <w:rsid w:val="00D81A66"/>
    <w:rsid w:val="00D84C2D"/>
    <w:rsid w:val="00D858F0"/>
    <w:rsid w:val="00D85D68"/>
    <w:rsid w:val="00D87634"/>
    <w:rsid w:val="00D87E18"/>
    <w:rsid w:val="00D910FF"/>
    <w:rsid w:val="00D92305"/>
    <w:rsid w:val="00D94F63"/>
    <w:rsid w:val="00D95E23"/>
    <w:rsid w:val="00DA1EEC"/>
    <w:rsid w:val="00DA2B1B"/>
    <w:rsid w:val="00DA38C9"/>
    <w:rsid w:val="00DA397F"/>
    <w:rsid w:val="00DA4C86"/>
    <w:rsid w:val="00DA5A24"/>
    <w:rsid w:val="00DA71C8"/>
    <w:rsid w:val="00DB43F9"/>
    <w:rsid w:val="00DB4718"/>
    <w:rsid w:val="00DB4EF9"/>
    <w:rsid w:val="00DB4F17"/>
    <w:rsid w:val="00DB6059"/>
    <w:rsid w:val="00DB7B28"/>
    <w:rsid w:val="00DC18DA"/>
    <w:rsid w:val="00DC2934"/>
    <w:rsid w:val="00DC33E8"/>
    <w:rsid w:val="00DC39BE"/>
    <w:rsid w:val="00DC6FE4"/>
    <w:rsid w:val="00DD21F6"/>
    <w:rsid w:val="00DD664B"/>
    <w:rsid w:val="00DD7B83"/>
    <w:rsid w:val="00DE0C20"/>
    <w:rsid w:val="00DE1B0B"/>
    <w:rsid w:val="00DE25FE"/>
    <w:rsid w:val="00DE3803"/>
    <w:rsid w:val="00DE4293"/>
    <w:rsid w:val="00DE79AF"/>
    <w:rsid w:val="00DF216D"/>
    <w:rsid w:val="00DF26AB"/>
    <w:rsid w:val="00DF3800"/>
    <w:rsid w:val="00DF648C"/>
    <w:rsid w:val="00DF6B48"/>
    <w:rsid w:val="00E009CF"/>
    <w:rsid w:val="00E00FF5"/>
    <w:rsid w:val="00E01290"/>
    <w:rsid w:val="00E032C0"/>
    <w:rsid w:val="00E04020"/>
    <w:rsid w:val="00E06F91"/>
    <w:rsid w:val="00E0784F"/>
    <w:rsid w:val="00E112B5"/>
    <w:rsid w:val="00E122BA"/>
    <w:rsid w:val="00E14696"/>
    <w:rsid w:val="00E174A0"/>
    <w:rsid w:val="00E17FD3"/>
    <w:rsid w:val="00E223A5"/>
    <w:rsid w:val="00E2265F"/>
    <w:rsid w:val="00E23223"/>
    <w:rsid w:val="00E243B0"/>
    <w:rsid w:val="00E24BD2"/>
    <w:rsid w:val="00E258C8"/>
    <w:rsid w:val="00E26F75"/>
    <w:rsid w:val="00E30C36"/>
    <w:rsid w:val="00E31A30"/>
    <w:rsid w:val="00E337FC"/>
    <w:rsid w:val="00E346F2"/>
    <w:rsid w:val="00E348BA"/>
    <w:rsid w:val="00E36C90"/>
    <w:rsid w:val="00E40F83"/>
    <w:rsid w:val="00E439BE"/>
    <w:rsid w:val="00E4607B"/>
    <w:rsid w:val="00E46EB2"/>
    <w:rsid w:val="00E56142"/>
    <w:rsid w:val="00E565B6"/>
    <w:rsid w:val="00E56EFC"/>
    <w:rsid w:val="00E637AB"/>
    <w:rsid w:val="00E637ED"/>
    <w:rsid w:val="00E67196"/>
    <w:rsid w:val="00E71DD3"/>
    <w:rsid w:val="00E735C6"/>
    <w:rsid w:val="00E74D7B"/>
    <w:rsid w:val="00E76829"/>
    <w:rsid w:val="00E7740D"/>
    <w:rsid w:val="00E80309"/>
    <w:rsid w:val="00E84B33"/>
    <w:rsid w:val="00E86E69"/>
    <w:rsid w:val="00E87F92"/>
    <w:rsid w:val="00E91C92"/>
    <w:rsid w:val="00E936E7"/>
    <w:rsid w:val="00E93757"/>
    <w:rsid w:val="00E94668"/>
    <w:rsid w:val="00EA32F2"/>
    <w:rsid w:val="00EB3330"/>
    <w:rsid w:val="00EB3C79"/>
    <w:rsid w:val="00EB54A9"/>
    <w:rsid w:val="00EB6045"/>
    <w:rsid w:val="00EB6A98"/>
    <w:rsid w:val="00EC024B"/>
    <w:rsid w:val="00EC3DC4"/>
    <w:rsid w:val="00EC4FD9"/>
    <w:rsid w:val="00EC5D0B"/>
    <w:rsid w:val="00EC5D66"/>
    <w:rsid w:val="00ED12F1"/>
    <w:rsid w:val="00ED19BF"/>
    <w:rsid w:val="00ED2DEB"/>
    <w:rsid w:val="00ED3404"/>
    <w:rsid w:val="00ED4125"/>
    <w:rsid w:val="00ED4FFE"/>
    <w:rsid w:val="00ED632A"/>
    <w:rsid w:val="00EE09A8"/>
    <w:rsid w:val="00EE0A7A"/>
    <w:rsid w:val="00EE224D"/>
    <w:rsid w:val="00EE2B18"/>
    <w:rsid w:val="00EE355F"/>
    <w:rsid w:val="00EE749D"/>
    <w:rsid w:val="00EF2095"/>
    <w:rsid w:val="00EF329F"/>
    <w:rsid w:val="00EF3DF5"/>
    <w:rsid w:val="00EF4496"/>
    <w:rsid w:val="00EF5DBD"/>
    <w:rsid w:val="00EF72AF"/>
    <w:rsid w:val="00F016FE"/>
    <w:rsid w:val="00F024D5"/>
    <w:rsid w:val="00F025E5"/>
    <w:rsid w:val="00F02D10"/>
    <w:rsid w:val="00F031D1"/>
    <w:rsid w:val="00F05302"/>
    <w:rsid w:val="00F06FAC"/>
    <w:rsid w:val="00F105E2"/>
    <w:rsid w:val="00F133C8"/>
    <w:rsid w:val="00F13C66"/>
    <w:rsid w:val="00F14034"/>
    <w:rsid w:val="00F15766"/>
    <w:rsid w:val="00F166C7"/>
    <w:rsid w:val="00F21E88"/>
    <w:rsid w:val="00F23021"/>
    <w:rsid w:val="00F23C33"/>
    <w:rsid w:val="00F2447E"/>
    <w:rsid w:val="00F24814"/>
    <w:rsid w:val="00F25686"/>
    <w:rsid w:val="00F25F4E"/>
    <w:rsid w:val="00F300AC"/>
    <w:rsid w:val="00F321F3"/>
    <w:rsid w:val="00F32204"/>
    <w:rsid w:val="00F34124"/>
    <w:rsid w:val="00F4119B"/>
    <w:rsid w:val="00F41C1C"/>
    <w:rsid w:val="00F43974"/>
    <w:rsid w:val="00F50F8D"/>
    <w:rsid w:val="00F52A69"/>
    <w:rsid w:val="00F54AFA"/>
    <w:rsid w:val="00F54B74"/>
    <w:rsid w:val="00F55F91"/>
    <w:rsid w:val="00F56C12"/>
    <w:rsid w:val="00F56CE1"/>
    <w:rsid w:val="00F60EE7"/>
    <w:rsid w:val="00F60FBF"/>
    <w:rsid w:val="00F61E7E"/>
    <w:rsid w:val="00F6203B"/>
    <w:rsid w:val="00F65719"/>
    <w:rsid w:val="00F67102"/>
    <w:rsid w:val="00F67760"/>
    <w:rsid w:val="00F71361"/>
    <w:rsid w:val="00F72B3D"/>
    <w:rsid w:val="00F747E3"/>
    <w:rsid w:val="00F74C7F"/>
    <w:rsid w:val="00F76F1C"/>
    <w:rsid w:val="00F81ED5"/>
    <w:rsid w:val="00F83AC5"/>
    <w:rsid w:val="00F84D66"/>
    <w:rsid w:val="00F86AF2"/>
    <w:rsid w:val="00F87679"/>
    <w:rsid w:val="00F905D3"/>
    <w:rsid w:val="00F92B58"/>
    <w:rsid w:val="00F93153"/>
    <w:rsid w:val="00F97BDE"/>
    <w:rsid w:val="00FA0BA8"/>
    <w:rsid w:val="00FA1ED5"/>
    <w:rsid w:val="00FA2627"/>
    <w:rsid w:val="00FA380B"/>
    <w:rsid w:val="00FA5011"/>
    <w:rsid w:val="00FA6697"/>
    <w:rsid w:val="00FA7562"/>
    <w:rsid w:val="00FB1301"/>
    <w:rsid w:val="00FB1BEA"/>
    <w:rsid w:val="00FB1CAA"/>
    <w:rsid w:val="00FB1CDA"/>
    <w:rsid w:val="00FB2057"/>
    <w:rsid w:val="00FB285F"/>
    <w:rsid w:val="00FB32AF"/>
    <w:rsid w:val="00FB3652"/>
    <w:rsid w:val="00FB4CA9"/>
    <w:rsid w:val="00FB649B"/>
    <w:rsid w:val="00FB6924"/>
    <w:rsid w:val="00FC47F3"/>
    <w:rsid w:val="00FC5FAE"/>
    <w:rsid w:val="00FC622C"/>
    <w:rsid w:val="00FC6987"/>
    <w:rsid w:val="00FD1888"/>
    <w:rsid w:val="00FD5148"/>
    <w:rsid w:val="00FD5859"/>
    <w:rsid w:val="00FD6A5B"/>
    <w:rsid w:val="00FE05F5"/>
    <w:rsid w:val="00FE0A79"/>
    <w:rsid w:val="00FE0D4C"/>
    <w:rsid w:val="00FE211C"/>
    <w:rsid w:val="00FE2EF7"/>
    <w:rsid w:val="00FE3C1C"/>
    <w:rsid w:val="00FE7664"/>
    <w:rsid w:val="00FF0A63"/>
    <w:rsid w:val="00FF1343"/>
    <w:rsid w:val="00FF15F9"/>
    <w:rsid w:val="00FF2AFB"/>
    <w:rsid w:val="00FF2BAA"/>
    <w:rsid w:val="00FF411E"/>
    <w:rsid w:val="00FF44EA"/>
    <w:rsid w:val="00FF6186"/>
    <w:rsid w:val="00FF69D1"/>
    <w:rsid w:val="00FF7B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;"/>
  <w14:docId w14:val="01FCCCBC"/>
  <w15:chartTrackingRefBased/>
  <w15:docId w15:val="{28A49F8B-3616-4882-853A-4328F3FAA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5302"/>
    <w:pPr>
      <w:suppressAutoHyphens/>
    </w:pPr>
    <w:rPr>
      <w:rFonts w:ascii="Arial" w:hAnsi="Arial"/>
      <w:sz w:val="24"/>
      <w:szCs w:val="22"/>
      <w:lang w:val="sr-Latn-CS" w:eastAsia="ar-SA"/>
    </w:rPr>
  </w:style>
  <w:style w:type="paragraph" w:styleId="Heading1">
    <w:name w:val="heading 1"/>
    <w:aliases w:val="CPV1,Heading cir 1,CPV E,CPV R"/>
    <w:basedOn w:val="Normal"/>
    <w:next w:val="Normal"/>
    <w:link w:val="Heading1Char"/>
    <w:qFormat/>
    <w:rsid w:val="001C65F7"/>
    <w:pPr>
      <w:keepNext/>
      <w:spacing w:before="120" w:after="120"/>
      <w:outlineLvl w:val="0"/>
    </w:pPr>
    <w:rPr>
      <w:b/>
      <w:caps/>
      <w:sz w:val="28"/>
      <w:lang w:val="x-none"/>
    </w:rPr>
  </w:style>
  <w:style w:type="paragraph" w:styleId="Heading2">
    <w:name w:val="heading 2"/>
    <w:aliases w:val="CPV2,CPV E1,Heading 2 cir"/>
    <w:basedOn w:val="Normal"/>
    <w:next w:val="Normal"/>
    <w:link w:val="Heading2Char"/>
    <w:autoRedefine/>
    <w:qFormat/>
    <w:rsid w:val="00FE0A79"/>
    <w:pPr>
      <w:keepNext/>
      <w:keepLines/>
      <w:numPr>
        <w:ilvl w:val="1"/>
        <w:numId w:val="23"/>
      </w:numPr>
      <w:suppressAutoHyphens w:val="0"/>
      <w:spacing w:before="360" w:after="360" w:line="276" w:lineRule="auto"/>
      <w:jc w:val="both"/>
      <w:outlineLvl w:val="1"/>
    </w:pPr>
    <w:rPr>
      <w:rFonts w:cs="Arial"/>
      <w:b/>
      <w:caps/>
      <w:szCs w:val="24"/>
      <w:lang w:val="x-none"/>
    </w:rPr>
  </w:style>
  <w:style w:type="paragraph" w:styleId="Heading3">
    <w:name w:val="heading 3"/>
    <w:aliases w:val="CPV3,CPV E2,Heading 3 cir"/>
    <w:basedOn w:val="Normal"/>
    <w:next w:val="Normal"/>
    <w:link w:val="Heading3Char"/>
    <w:qFormat/>
    <w:rsid w:val="004C3C6B"/>
    <w:pPr>
      <w:keepNext/>
      <w:spacing w:before="60" w:after="60"/>
      <w:outlineLvl w:val="2"/>
    </w:pPr>
    <w:rPr>
      <w:rFonts w:ascii="Times New Roman" w:hAnsi="Times New Roman"/>
    </w:rPr>
  </w:style>
  <w:style w:type="paragraph" w:styleId="Heading4">
    <w:name w:val="heading 4"/>
    <w:aliases w:val="CPV4,0"/>
    <w:basedOn w:val="Normal"/>
    <w:next w:val="Normal"/>
    <w:link w:val="Heading4Char"/>
    <w:qFormat/>
    <w:rsid w:val="00066CB3"/>
    <w:pPr>
      <w:keepNext/>
      <w:ind w:firstLine="426"/>
      <w:outlineLvl w:val="3"/>
    </w:pPr>
    <w:rPr>
      <w:rFonts w:ascii="Times New Roman" w:hAnsi="Times New Roman"/>
      <w:b/>
      <w:bCs/>
      <w:lang w:val="sl-SI"/>
    </w:rPr>
  </w:style>
  <w:style w:type="paragraph" w:styleId="Heading5">
    <w:name w:val="heading 5"/>
    <w:aliases w:val="CPV5,CPV5 Char,Heading 5 Char Char Char Char Char Char Char,heading8"/>
    <w:basedOn w:val="Normal"/>
    <w:next w:val="Normal"/>
    <w:link w:val="Heading5Char"/>
    <w:qFormat/>
    <w:rsid w:val="004C3C6B"/>
    <w:pPr>
      <w:keepNext/>
      <w:tabs>
        <w:tab w:val="num" w:pos="2160"/>
      </w:tabs>
      <w:spacing w:before="120" w:after="120"/>
      <w:ind w:left="2160" w:hanging="360"/>
      <w:outlineLvl w:val="4"/>
    </w:pPr>
    <w:rPr>
      <w:rFonts w:ascii="Times New Roman" w:hAnsi="Times New Roman"/>
      <w:b/>
      <w:bCs/>
      <w:lang w:val="sl-SI"/>
    </w:rPr>
  </w:style>
  <w:style w:type="paragraph" w:styleId="Heading6">
    <w:name w:val="heading 6"/>
    <w:aliases w:val="CPV6"/>
    <w:basedOn w:val="Normal"/>
    <w:next w:val="Normal"/>
    <w:link w:val="Heading6Char"/>
    <w:qFormat/>
    <w:rsid w:val="004C3C6B"/>
    <w:pPr>
      <w:keepNext/>
      <w:spacing w:before="2" w:after="54"/>
      <w:outlineLvl w:val="5"/>
    </w:pPr>
    <w:rPr>
      <w:rFonts w:ascii="Times New Roman" w:hAnsi="Times New Roman"/>
      <w:spacing w:val="-3"/>
      <w:sz w:val="16"/>
      <w:lang w:val="x-none"/>
    </w:rPr>
  </w:style>
  <w:style w:type="paragraph" w:styleId="Heading7">
    <w:name w:val="heading 7"/>
    <w:aliases w:val="CPV7"/>
    <w:basedOn w:val="Normal"/>
    <w:next w:val="Normal"/>
    <w:link w:val="Heading7Char"/>
    <w:qFormat/>
    <w:rsid w:val="004C3C6B"/>
    <w:pPr>
      <w:keepNext/>
      <w:spacing w:before="40"/>
      <w:ind w:left="266"/>
      <w:jc w:val="center"/>
      <w:outlineLvl w:val="6"/>
    </w:pPr>
    <w:rPr>
      <w:rFonts w:ascii="Arial SER" w:hAnsi="Arial SER"/>
      <w:b/>
      <w:sz w:val="28"/>
      <w:lang w:val="x-none"/>
    </w:rPr>
  </w:style>
  <w:style w:type="paragraph" w:styleId="Heading8">
    <w:name w:val="heading 8"/>
    <w:basedOn w:val="Normal"/>
    <w:next w:val="Normal"/>
    <w:link w:val="Heading8Char"/>
    <w:qFormat/>
    <w:rsid w:val="004C3C6B"/>
    <w:pPr>
      <w:keepNext/>
      <w:spacing w:before="2" w:after="54"/>
      <w:outlineLvl w:val="7"/>
    </w:pPr>
    <w:rPr>
      <w:rFonts w:ascii="Times New Roman" w:hAnsi="Times New Roman"/>
      <w:spacing w:val="-3"/>
      <w:sz w:val="16"/>
      <w:szCs w:val="20"/>
    </w:rPr>
  </w:style>
  <w:style w:type="paragraph" w:styleId="Heading9">
    <w:name w:val="heading 9"/>
    <w:basedOn w:val="Normal"/>
    <w:next w:val="Normal"/>
    <w:link w:val="Heading9Char"/>
    <w:qFormat/>
    <w:rsid w:val="004C3C6B"/>
    <w:pPr>
      <w:keepNext/>
      <w:spacing w:before="120" w:after="54"/>
      <w:outlineLvl w:val="8"/>
    </w:pPr>
    <w:rPr>
      <w:rFonts w:ascii="Times New Roman" w:hAnsi="Times New Roman"/>
      <w:spacing w:val="-3"/>
      <w:sz w:val="1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9z1">
    <w:name w:val="WW8Num9z1"/>
    <w:rsid w:val="004C3C6B"/>
    <w:rPr>
      <w:rFonts w:ascii="Times New Roman" w:hAnsi="Times New Roman"/>
    </w:rPr>
  </w:style>
  <w:style w:type="character" w:customStyle="1" w:styleId="WW8Num15z0">
    <w:name w:val="WW8Num15z0"/>
    <w:rsid w:val="004C3C6B"/>
    <w:rPr>
      <w:rFonts w:ascii="Times New Roman" w:hAnsi="Times New Roman"/>
    </w:rPr>
  </w:style>
  <w:style w:type="character" w:customStyle="1" w:styleId="WW8Num16z0">
    <w:name w:val="WW8Num16z0"/>
    <w:rsid w:val="004C3C6B"/>
    <w:rPr>
      <w:rFonts w:ascii="Times New Roman" w:hAnsi="Times New Roman"/>
    </w:rPr>
  </w:style>
  <w:style w:type="character" w:customStyle="1" w:styleId="WW8Num26z0">
    <w:name w:val="WW8Num26z0"/>
    <w:rsid w:val="004C3C6B"/>
    <w:rPr>
      <w:rFonts w:ascii="Arial" w:hAnsi="Arial"/>
    </w:rPr>
  </w:style>
  <w:style w:type="character" w:customStyle="1" w:styleId="WW8Num29z0">
    <w:name w:val="WW8Num29z0"/>
    <w:rsid w:val="004C3C6B"/>
    <w:rPr>
      <w:rFonts w:ascii="Arial" w:hAnsi="Arial"/>
    </w:rPr>
  </w:style>
  <w:style w:type="character" w:customStyle="1" w:styleId="WW8Num31z0">
    <w:name w:val="WW8Num31z0"/>
    <w:rsid w:val="004C3C6B"/>
    <w:rPr>
      <w:rFonts w:ascii="Arial" w:hAnsi="Arial"/>
    </w:rPr>
  </w:style>
  <w:style w:type="character" w:customStyle="1" w:styleId="WW8Num34z0">
    <w:name w:val="WW8Num34z0"/>
    <w:rsid w:val="004C3C6B"/>
    <w:rPr>
      <w:rFonts w:ascii="Times New Roman" w:hAnsi="Times New Roman"/>
    </w:rPr>
  </w:style>
  <w:style w:type="character" w:customStyle="1" w:styleId="WW8Num36z0">
    <w:name w:val="WW8Num36z0"/>
    <w:rsid w:val="004C3C6B"/>
    <w:rPr>
      <w:rFonts w:ascii="Times New Roman" w:hAnsi="Times New Roman"/>
    </w:rPr>
  </w:style>
  <w:style w:type="character" w:customStyle="1" w:styleId="WW8Num37z0">
    <w:name w:val="WW8Num37z0"/>
    <w:rsid w:val="004C3C6B"/>
    <w:rPr>
      <w:rFonts w:ascii="Times New Roman" w:hAnsi="Times New Roman"/>
    </w:rPr>
  </w:style>
  <w:style w:type="character" w:customStyle="1" w:styleId="WW8Num38z0">
    <w:name w:val="WW8Num38z0"/>
    <w:rsid w:val="004C3C6B"/>
    <w:rPr>
      <w:rFonts w:ascii="Times New Roman" w:hAnsi="Times New Roman"/>
    </w:rPr>
  </w:style>
  <w:style w:type="character" w:customStyle="1" w:styleId="WW8Num41z0">
    <w:name w:val="WW8Num41z0"/>
    <w:rsid w:val="004C3C6B"/>
    <w:rPr>
      <w:rFonts w:ascii="Times New Roman" w:hAnsi="Times New Roman"/>
    </w:rPr>
  </w:style>
  <w:style w:type="character" w:customStyle="1" w:styleId="WW8Num62z0">
    <w:name w:val="WW8Num62z0"/>
    <w:rsid w:val="004C3C6B"/>
    <w:rPr>
      <w:rFonts w:ascii="Times New Roman" w:hAnsi="Times New Roman"/>
    </w:rPr>
  </w:style>
  <w:style w:type="character" w:customStyle="1" w:styleId="WW8Num67z0">
    <w:name w:val="WW8Num67z0"/>
    <w:rsid w:val="004C3C6B"/>
    <w:rPr>
      <w:rFonts w:ascii="Times New Roman" w:hAnsi="Times New Roman"/>
    </w:rPr>
  </w:style>
  <w:style w:type="character" w:customStyle="1" w:styleId="WW8Num74z0">
    <w:name w:val="WW8Num74z0"/>
    <w:rsid w:val="004C3C6B"/>
    <w:rPr>
      <w:rFonts w:ascii="Times New Roman" w:hAnsi="Times New Roman"/>
    </w:rPr>
  </w:style>
  <w:style w:type="character" w:customStyle="1" w:styleId="WW8Num78z0">
    <w:name w:val="WW8Num78z0"/>
    <w:rsid w:val="004C3C6B"/>
    <w:rPr>
      <w:rFonts w:ascii="Helvetica Yu" w:hAnsi="Helvetica Yu"/>
      <w:sz w:val="28"/>
    </w:rPr>
  </w:style>
  <w:style w:type="character" w:customStyle="1" w:styleId="WW8Num78z1">
    <w:name w:val="WW8Num78z1"/>
    <w:rsid w:val="004C3C6B"/>
    <w:rPr>
      <w:rFonts w:ascii="Helvetica Yu" w:hAnsi="Helvetica Yu"/>
      <w:sz w:val="28"/>
    </w:rPr>
  </w:style>
  <w:style w:type="character" w:customStyle="1" w:styleId="WW8Num78z2">
    <w:name w:val="WW8Num78z2"/>
    <w:rsid w:val="004C3C6B"/>
    <w:rPr>
      <w:rFonts w:ascii="Helvetica Yu" w:hAnsi="Helvetica Yu"/>
      <w:sz w:val="24"/>
    </w:rPr>
  </w:style>
  <w:style w:type="character" w:customStyle="1" w:styleId="WW8Num83z0">
    <w:name w:val="WW8Num83z0"/>
    <w:rsid w:val="004C3C6B"/>
    <w:rPr>
      <w:rFonts w:ascii="Times New Roman" w:hAnsi="Times New Roman"/>
    </w:rPr>
  </w:style>
  <w:style w:type="character" w:customStyle="1" w:styleId="WW8Num92z1">
    <w:name w:val="WW8Num92z1"/>
    <w:rsid w:val="004C3C6B"/>
    <w:rPr>
      <w:rFonts w:ascii="Times New Roman" w:hAnsi="Times New Roman"/>
    </w:rPr>
  </w:style>
  <w:style w:type="character" w:customStyle="1" w:styleId="WW8Num93z0">
    <w:name w:val="WW8Num93z0"/>
    <w:rsid w:val="004C3C6B"/>
    <w:rPr>
      <w:rFonts w:ascii="Symbol" w:hAnsi="Symbol"/>
    </w:rPr>
  </w:style>
  <w:style w:type="character" w:customStyle="1" w:styleId="WW8Num94z0">
    <w:name w:val="WW8Num94z0"/>
    <w:rsid w:val="004C3C6B"/>
    <w:rPr>
      <w:rFonts w:ascii="Times New Roman" w:hAnsi="Times New Roman"/>
    </w:rPr>
  </w:style>
  <w:style w:type="character" w:customStyle="1" w:styleId="Absatz-Standardschriftart">
    <w:name w:val="Absatz-Standardschriftart"/>
    <w:rsid w:val="004C3C6B"/>
  </w:style>
  <w:style w:type="character" w:customStyle="1" w:styleId="WW8Num93z1">
    <w:name w:val="WW8Num93z1"/>
    <w:rsid w:val="004C3C6B"/>
    <w:rPr>
      <w:rFonts w:ascii="Courier New" w:hAnsi="Courier New"/>
    </w:rPr>
  </w:style>
  <w:style w:type="character" w:customStyle="1" w:styleId="WW8Num93z2">
    <w:name w:val="WW8Num93z2"/>
    <w:rsid w:val="004C3C6B"/>
    <w:rPr>
      <w:rFonts w:ascii="Wingdings" w:hAnsi="Wingdings"/>
    </w:rPr>
  </w:style>
  <w:style w:type="character" w:customStyle="1" w:styleId="WW8Num93z3">
    <w:name w:val="WW8Num93z3"/>
    <w:rsid w:val="004C3C6B"/>
    <w:rPr>
      <w:rFonts w:ascii="Symbol" w:hAnsi="Symbol"/>
    </w:rPr>
  </w:style>
  <w:style w:type="character" w:customStyle="1" w:styleId="WW-Absatz-Standardschriftart">
    <w:name w:val="WW-Absatz-Standardschriftart"/>
    <w:rsid w:val="004C3C6B"/>
  </w:style>
  <w:style w:type="character" w:customStyle="1" w:styleId="WW-Absatz-Standardschriftart1">
    <w:name w:val="WW-Absatz-Standardschriftart1"/>
    <w:rsid w:val="004C3C6B"/>
  </w:style>
  <w:style w:type="character" w:customStyle="1" w:styleId="WW-Absatz-Standardschriftart11">
    <w:name w:val="WW-Absatz-Standardschriftart11"/>
    <w:rsid w:val="004C3C6B"/>
  </w:style>
  <w:style w:type="character" w:customStyle="1" w:styleId="WW-Absatz-Standardschriftart111">
    <w:name w:val="WW-Absatz-Standardschriftart111"/>
    <w:rsid w:val="004C3C6B"/>
  </w:style>
  <w:style w:type="character" w:customStyle="1" w:styleId="WW8Num5z1">
    <w:name w:val="WW8Num5z1"/>
    <w:rsid w:val="004C3C6B"/>
    <w:rPr>
      <w:rFonts w:ascii="Symbol" w:hAnsi="Symbol"/>
    </w:rPr>
  </w:style>
  <w:style w:type="character" w:customStyle="1" w:styleId="WW8Num9z0">
    <w:name w:val="WW8Num9z0"/>
    <w:rsid w:val="004C3C6B"/>
    <w:rPr>
      <w:rFonts w:ascii="Times New Roman" w:hAnsi="Times New Roman"/>
    </w:rPr>
  </w:style>
  <w:style w:type="character" w:customStyle="1" w:styleId="WW8Num11z1">
    <w:name w:val="WW8Num11z1"/>
    <w:rsid w:val="004C3C6B"/>
    <w:rPr>
      <w:rFonts w:ascii="Times New Roman" w:hAnsi="Times New Roman"/>
    </w:rPr>
  </w:style>
  <w:style w:type="character" w:customStyle="1" w:styleId="WW8Num17z0">
    <w:name w:val="WW8Num17z0"/>
    <w:rsid w:val="004C3C6B"/>
    <w:rPr>
      <w:rFonts w:ascii="Times New Roman" w:hAnsi="Times New Roman"/>
    </w:rPr>
  </w:style>
  <w:style w:type="character" w:customStyle="1" w:styleId="WW8Num18z0">
    <w:name w:val="WW8Num18z0"/>
    <w:rsid w:val="004C3C6B"/>
    <w:rPr>
      <w:rFonts w:ascii="Times New Roman" w:hAnsi="Times New Roman"/>
    </w:rPr>
  </w:style>
  <w:style w:type="character" w:customStyle="1" w:styleId="WW8Num28z0">
    <w:name w:val="WW8Num28z0"/>
    <w:rsid w:val="004C3C6B"/>
    <w:rPr>
      <w:rFonts w:ascii="Arial" w:hAnsi="Arial"/>
    </w:rPr>
  </w:style>
  <w:style w:type="character" w:customStyle="1" w:styleId="WW8Num28z1">
    <w:name w:val="WW8Num28z1"/>
    <w:rsid w:val="004C3C6B"/>
    <w:rPr>
      <w:rFonts w:ascii="Courier New" w:hAnsi="Courier New"/>
    </w:rPr>
  </w:style>
  <w:style w:type="character" w:customStyle="1" w:styleId="WW8Num28z2">
    <w:name w:val="WW8Num28z2"/>
    <w:rsid w:val="004C3C6B"/>
    <w:rPr>
      <w:rFonts w:ascii="Wingdings" w:hAnsi="Wingdings"/>
    </w:rPr>
  </w:style>
  <w:style w:type="character" w:customStyle="1" w:styleId="WW8Num28z3">
    <w:name w:val="WW8Num28z3"/>
    <w:rsid w:val="004C3C6B"/>
    <w:rPr>
      <w:rFonts w:ascii="Symbol" w:hAnsi="Symbol"/>
    </w:rPr>
  </w:style>
  <w:style w:type="character" w:customStyle="1" w:styleId="WW8Num31z1">
    <w:name w:val="WW8Num31z1"/>
    <w:rsid w:val="004C3C6B"/>
    <w:rPr>
      <w:rFonts w:ascii="Courier New" w:hAnsi="Courier New"/>
    </w:rPr>
  </w:style>
  <w:style w:type="character" w:customStyle="1" w:styleId="WW8Num31z2">
    <w:name w:val="WW8Num31z2"/>
    <w:rsid w:val="004C3C6B"/>
    <w:rPr>
      <w:rFonts w:ascii="Wingdings" w:hAnsi="Wingdings"/>
    </w:rPr>
  </w:style>
  <w:style w:type="character" w:customStyle="1" w:styleId="WW8Num31z3">
    <w:name w:val="WW8Num31z3"/>
    <w:rsid w:val="004C3C6B"/>
    <w:rPr>
      <w:rFonts w:ascii="Symbol" w:hAnsi="Symbol"/>
    </w:rPr>
  </w:style>
  <w:style w:type="character" w:customStyle="1" w:styleId="WW8Num33z0">
    <w:name w:val="WW8Num33z0"/>
    <w:rsid w:val="004C3C6B"/>
    <w:rPr>
      <w:rFonts w:ascii="Arial" w:hAnsi="Arial"/>
    </w:rPr>
  </w:style>
  <w:style w:type="character" w:customStyle="1" w:styleId="WW8Num33z1">
    <w:name w:val="WW8Num33z1"/>
    <w:rsid w:val="004C3C6B"/>
    <w:rPr>
      <w:rFonts w:ascii="Courier New" w:hAnsi="Courier New"/>
    </w:rPr>
  </w:style>
  <w:style w:type="character" w:customStyle="1" w:styleId="WW8Num33z2">
    <w:name w:val="WW8Num33z2"/>
    <w:rsid w:val="004C3C6B"/>
    <w:rPr>
      <w:rFonts w:ascii="Wingdings" w:hAnsi="Wingdings"/>
    </w:rPr>
  </w:style>
  <w:style w:type="character" w:customStyle="1" w:styleId="WW8Num33z3">
    <w:name w:val="WW8Num33z3"/>
    <w:rsid w:val="004C3C6B"/>
    <w:rPr>
      <w:rFonts w:ascii="Symbol" w:hAnsi="Symbol"/>
    </w:rPr>
  </w:style>
  <w:style w:type="character" w:customStyle="1" w:styleId="WW8Num36z1">
    <w:name w:val="WW8Num36z1"/>
    <w:rsid w:val="004C3C6B"/>
    <w:rPr>
      <w:rFonts w:ascii="Courier New" w:hAnsi="Courier New"/>
    </w:rPr>
  </w:style>
  <w:style w:type="character" w:customStyle="1" w:styleId="WW8Num36z2">
    <w:name w:val="WW8Num36z2"/>
    <w:rsid w:val="004C3C6B"/>
    <w:rPr>
      <w:rFonts w:ascii="Wingdings" w:hAnsi="Wingdings"/>
    </w:rPr>
  </w:style>
  <w:style w:type="character" w:customStyle="1" w:styleId="WW8Num36z3">
    <w:name w:val="WW8Num36z3"/>
    <w:rsid w:val="004C3C6B"/>
    <w:rPr>
      <w:rFonts w:ascii="Symbol" w:hAnsi="Symbol"/>
    </w:rPr>
  </w:style>
  <w:style w:type="character" w:customStyle="1" w:styleId="WW8Num39z0">
    <w:name w:val="WW8Num39z0"/>
    <w:rsid w:val="004C3C6B"/>
    <w:rPr>
      <w:rFonts w:ascii="Arial" w:hAnsi="Arial"/>
    </w:rPr>
  </w:style>
  <w:style w:type="character" w:customStyle="1" w:styleId="WW8Num39z1">
    <w:name w:val="WW8Num39z1"/>
    <w:rsid w:val="004C3C6B"/>
    <w:rPr>
      <w:rFonts w:ascii="Courier New" w:hAnsi="Courier New"/>
    </w:rPr>
  </w:style>
  <w:style w:type="character" w:customStyle="1" w:styleId="WW8Num39z2">
    <w:name w:val="WW8Num39z2"/>
    <w:rsid w:val="004C3C6B"/>
    <w:rPr>
      <w:rFonts w:ascii="Wingdings" w:hAnsi="Wingdings"/>
    </w:rPr>
  </w:style>
  <w:style w:type="character" w:customStyle="1" w:styleId="WW8Num39z3">
    <w:name w:val="WW8Num39z3"/>
    <w:rsid w:val="004C3C6B"/>
    <w:rPr>
      <w:rFonts w:ascii="Symbol" w:hAnsi="Symbol"/>
    </w:rPr>
  </w:style>
  <w:style w:type="character" w:customStyle="1" w:styleId="WW8Num40z0">
    <w:name w:val="WW8Num40z0"/>
    <w:rsid w:val="004C3C6B"/>
    <w:rPr>
      <w:rFonts w:ascii="Times New Roman" w:hAnsi="Times New Roman"/>
    </w:rPr>
  </w:style>
  <w:style w:type="character" w:customStyle="1" w:styleId="WW8Num40z1">
    <w:name w:val="WW8Num40z1"/>
    <w:rsid w:val="004C3C6B"/>
    <w:rPr>
      <w:rFonts w:ascii="Courier New" w:hAnsi="Courier New"/>
    </w:rPr>
  </w:style>
  <w:style w:type="character" w:customStyle="1" w:styleId="WW8Num40z2">
    <w:name w:val="WW8Num40z2"/>
    <w:rsid w:val="004C3C6B"/>
    <w:rPr>
      <w:rFonts w:ascii="Wingdings" w:hAnsi="Wingdings"/>
    </w:rPr>
  </w:style>
  <w:style w:type="character" w:customStyle="1" w:styleId="WW8Num40z3">
    <w:name w:val="WW8Num40z3"/>
    <w:rsid w:val="004C3C6B"/>
    <w:rPr>
      <w:rFonts w:ascii="Symbol" w:hAnsi="Symbol"/>
    </w:rPr>
  </w:style>
  <w:style w:type="character" w:customStyle="1" w:styleId="WW8Num41z2">
    <w:name w:val="WW8Num41z2"/>
    <w:rsid w:val="004C3C6B"/>
    <w:rPr>
      <w:rFonts w:ascii="Wingdings" w:hAnsi="Wingdings"/>
    </w:rPr>
  </w:style>
  <w:style w:type="character" w:customStyle="1" w:styleId="WW8Num41z3">
    <w:name w:val="WW8Num41z3"/>
    <w:rsid w:val="004C3C6B"/>
    <w:rPr>
      <w:rFonts w:ascii="Symbol" w:hAnsi="Symbol"/>
    </w:rPr>
  </w:style>
  <w:style w:type="character" w:customStyle="1" w:styleId="WW8Num41z4">
    <w:name w:val="WW8Num41z4"/>
    <w:rsid w:val="004C3C6B"/>
    <w:rPr>
      <w:rFonts w:ascii="Courier New" w:hAnsi="Courier New"/>
    </w:rPr>
  </w:style>
  <w:style w:type="character" w:customStyle="1" w:styleId="WW8Num44z0">
    <w:name w:val="WW8Num44z0"/>
    <w:rsid w:val="004C3C6B"/>
    <w:rPr>
      <w:rFonts w:ascii="Times New Roman" w:hAnsi="Times New Roman"/>
    </w:rPr>
  </w:style>
  <w:style w:type="character" w:customStyle="1" w:styleId="WW8Num44z1">
    <w:name w:val="WW8Num44z1"/>
    <w:rsid w:val="004C3C6B"/>
    <w:rPr>
      <w:rFonts w:ascii="Courier New" w:hAnsi="Courier New"/>
    </w:rPr>
  </w:style>
  <w:style w:type="character" w:customStyle="1" w:styleId="WW8Num44z2">
    <w:name w:val="WW8Num44z2"/>
    <w:rsid w:val="004C3C6B"/>
    <w:rPr>
      <w:rFonts w:ascii="Wingdings" w:hAnsi="Wingdings"/>
    </w:rPr>
  </w:style>
  <w:style w:type="character" w:customStyle="1" w:styleId="WW8Num44z6">
    <w:name w:val="WW8Num44z6"/>
    <w:rsid w:val="004C3C6B"/>
    <w:rPr>
      <w:rFonts w:ascii="Symbol" w:hAnsi="Symbol"/>
    </w:rPr>
  </w:style>
  <w:style w:type="character" w:customStyle="1" w:styleId="WW8Num52z1">
    <w:name w:val="WW8Num52z1"/>
    <w:rsid w:val="004C3C6B"/>
    <w:rPr>
      <w:rFonts w:ascii="Times New Roman" w:hAnsi="Times New Roman"/>
    </w:rPr>
  </w:style>
  <w:style w:type="character" w:customStyle="1" w:styleId="WW8Num67z1">
    <w:name w:val="WW8Num67z1"/>
    <w:rsid w:val="004C3C6B"/>
    <w:rPr>
      <w:rFonts w:ascii="Courier New" w:hAnsi="Courier New"/>
    </w:rPr>
  </w:style>
  <w:style w:type="character" w:customStyle="1" w:styleId="WW8Num67z2">
    <w:name w:val="WW8Num67z2"/>
    <w:rsid w:val="004C3C6B"/>
    <w:rPr>
      <w:rFonts w:ascii="Wingdings" w:hAnsi="Wingdings"/>
    </w:rPr>
  </w:style>
  <w:style w:type="character" w:customStyle="1" w:styleId="WW8Num67z3">
    <w:name w:val="WW8Num67z3"/>
    <w:rsid w:val="004C3C6B"/>
    <w:rPr>
      <w:rFonts w:ascii="Symbol" w:hAnsi="Symbol"/>
    </w:rPr>
  </w:style>
  <w:style w:type="character" w:customStyle="1" w:styleId="WW8Num72z0">
    <w:name w:val="WW8Num72z0"/>
    <w:rsid w:val="004C3C6B"/>
    <w:rPr>
      <w:rFonts w:ascii="Times New Roman" w:hAnsi="Times New Roman"/>
    </w:rPr>
  </w:style>
  <w:style w:type="character" w:customStyle="1" w:styleId="WW8Num72z1">
    <w:name w:val="WW8Num72z1"/>
    <w:rsid w:val="004C3C6B"/>
    <w:rPr>
      <w:rFonts w:ascii="Courier New" w:hAnsi="Courier New"/>
    </w:rPr>
  </w:style>
  <w:style w:type="character" w:customStyle="1" w:styleId="WW8Num72z2">
    <w:name w:val="WW8Num72z2"/>
    <w:rsid w:val="004C3C6B"/>
    <w:rPr>
      <w:rFonts w:ascii="Wingdings" w:hAnsi="Wingdings"/>
    </w:rPr>
  </w:style>
  <w:style w:type="character" w:customStyle="1" w:styleId="WW8Num72z3">
    <w:name w:val="WW8Num72z3"/>
    <w:rsid w:val="004C3C6B"/>
    <w:rPr>
      <w:rFonts w:ascii="Symbol" w:hAnsi="Symbol"/>
    </w:rPr>
  </w:style>
  <w:style w:type="character" w:customStyle="1" w:styleId="WW8Num80z0">
    <w:name w:val="WW8Num80z0"/>
    <w:rsid w:val="004C3C6B"/>
    <w:rPr>
      <w:rFonts w:ascii="Times New Roman" w:hAnsi="Times New Roman"/>
    </w:rPr>
  </w:style>
  <w:style w:type="character" w:customStyle="1" w:styleId="WW8Num80z1">
    <w:name w:val="WW8Num80z1"/>
    <w:rsid w:val="004C3C6B"/>
    <w:rPr>
      <w:rFonts w:ascii="Courier New" w:hAnsi="Courier New"/>
    </w:rPr>
  </w:style>
  <w:style w:type="character" w:customStyle="1" w:styleId="WW8Num80z2">
    <w:name w:val="WW8Num80z2"/>
    <w:rsid w:val="004C3C6B"/>
    <w:rPr>
      <w:rFonts w:ascii="Wingdings" w:hAnsi="Wingdings"/>
    </w:rPr>
  </w:style>
  <w:style w:type="character" w:customStyle="1" w:styleId="WW8Num80z3">
    <w:name w:val="WW8Num80z3"/>
    <w:rsid w:val="004C3C6B"/>
    <w:rPr>
      <w:rFonts w:ascii="Symbol" w:hAnsi="Symbol"/>
    </w:rPr>
  </w:style>
  <w:style w:type="character" w:customStyle="1" w:styleId="WW8Num84z0">
    <w:name w:val="WW8Num84z0"/>
    <w:rsid w:val="004C3C6B"/>
    <w:rPr>
      <w:rFonts w:ascii="Helvetica Yu" w:hAnsi="Helvetica Yu"/>
      <w:sz w:val="28"/>
    </w:rPr>
  </w:style>
  <w:style w:type="character" w:customStyle="1" w:styleId="WW8Num84z1">
    <w:name w:val="WW8Num84z1"/>
    <w:rsid w:val="004C3C6B"/>
    <w:rPr>
      <w:rFonts w:ascii="Helvetica Yu" w:hAnsi="Helvetica Yu"/>
      <w:sz w:val="28"/>
    </w:rPr>
  </w:style>
  <w:style w:type="character" w:customStyle="1" w:styleId="WW8Num84z2">
    <w:name w:val="WW8Num84z2"/>
    <w:rsid w:val="004C3C6B"/>
    <w:rPr>
      <w:rFonts w:ascii="Helvetica Yu" w:hAnsi="Helvetica Yu"/>
      <w:sz w:val="24"/>
    </w:rPr>
  </w:style>
  <w:style w:type="character" w:customStyle="1" w:styleId="WW8Num86z0">
    <w:name w:val="WW8Num86z0"/>
    <w:rsid w:val="004C3C6B"/>
    <w:rPr>
      <w:rFonts w:ascii="Times New Roman" w:hAnsi="Times New Roman"/>
    </w:rPr>
  </w:style>
  <w:style w:type="character" w:customStyle="1" w:styleId="WW8Num90z0">
    <w:name w:val="WW8Num90z0"/>
    <w:rsid w:val="004C3C6B"/>
    <w:rPr>
      <w:rFonts w:ascii="Times New Roman" w:hAnsi="Times New Roman"/>
    </w:rPr>
  </w:style>
  <w:style w:type="character" w:customStyle="1" w:styleId="WW8Num90z1">
    <w:name w:val="WW8Num90z1"/>
    <w:rsid w:val="004C3C6B"/>
    <w:rPr>
      <w:rFonts w:ascii="Times New Roman" w:hAnsi="Times New Roman"/>
    </w:rPr>
  </w:style>
  <w:style w:type="character" w:customStyle="1" w:styleId="WW8NumSt86z0">
    <w:name w:val="WW8NumSt86z0"/>
    <w:rsid w:val="004C3C6B"/>
    <w:rPr>
      <w:rFonts w:ascii="Symbol" w:hAnsi="Symbol"/>
    </w:rPr>
  </w:style>
  <w:style w:type="character" w:customStyle="1" w:styleId="WW-DefaultParagraphFont">
    <w:name w:val="WW-Default Paragraph Font"/>
    <w:rsid w:val="004C3C6B"/>
  </w:style>
  <w:style w:type="character" w:customStyle="1" w:styleId="CharChar16">
    <w:name w:val="Char Char16"/>
    <w:rsid w:val="004C3C6B"/>
    <w:rPr>
      <w:rFonts w:ascii="HelveticaPlain" w:hAnsi="HelveticaPlain" w:cs="Times New Roman"/>
      <w:b/>
      <w:caps/>
      <w:sz w:val="22"/>
      <w:szCs w:val="22"/>
      <w:lang w:val="en-US"/>
    </w:rPr>
  </w:style>
  <w:style w:type="character" w:customStyle="1" w:styleId="CharChar15">
    <w:name w:val="Char Char15"/>
    <w:rsid w:val="004C3C6B"/>
    <w:rPr>
      <w:rFonts w:cs="Times New Roman"/>
      <w:sz w:val="22"/>
      <w:szCs w:val="22"/>
    </w:rPr>
  </w:style>
  <w:style w:type="character" w:customStyle="1" w:styleId="CharChar14">
    <w:name w:val="Char Char14"/>
    <w:rsid w:val="004C3C6B"/>
    <w:rPr>
      <w:rFonts w:cs="Times New Roman"/>
      <w:sz w:val="22"/>
      <w:szCs w:val="22"/>
    </w:rPr>
  </w:style>
  <w:style w:type="character" w:customStyle="1" w:styleId="CharChar13">
    <w:name w:val="Char Char13"/>
    <w:rsid w:val="004C3C6B"/>
    <w:rPr>
      <w:rFonts w:cs="Times New Roman"/>
      <w:b/>
      <w:bCs/>
      <w:sz w:val="22"/>
      <w:szCs w:val="22"/>
      <w:lang w:val="sl-SI"/>
    </w:rPr>
  </w:style>
  <w:style w:type="character" w:customStyle="1" w:styleId="CharChar12">
    <w:name w:val="Char Char12"/>
    <w:rsid w:val="004C3C6B"/>
    <w:rPr>
      <w:rFonts w:cs="Times New Roman"/>
      <w:b/>
      <w:bCs/>
      <w:sz w:val="22"/>
      <w:szCs w:val="22"/>
      <w:lang w:val="sl-SI"/>
    </w:rPr>
  </w:style>
  <w:style w:type="character" w:customStyle="1" w:styleId="CharChar11">
    <w:name w:val="Char Char11"/>
    <w:rsid w:val="004C3C6B"/>
    <w:rPr>
      <w:rFonts w:cs="Times New Roman"/>
      <w:spacing w:val="-3"/>
      <w:sz w:val="22"/>
      <w:szCs w:val="22"/>
      <w:lang w:val="en-US"/>
    </w:rPr>
  </w:style>
  <w:style w:type="character" w:customStyle="1" w:styleId="CharChar10">
    <w:name w:val="Char Char10"/>
    <w:rsid w:val="004C3C6B"/>
    <w:rPr>
      <w:rFonts w:ascii="Arial SER" w:hAnsi="Arial SER" w:cs="Times New Roman"/>
      <w:b/>
      <w:sz w:val="22"/>
      <w:szCs w:val="22"/>
      <w:lang w:val="en-US"/>
    </w:rPr>
  </w:style>
  <w:style w:type="character" w:customStyle="1" w:styleId="CharChar9">
    <w:name w:val="Char Char9"/>
    <w:rsid w:val="004C3C6B"/>
    <w:rPr>
      <w:rFonts w:cs="Times New Roman"/>
      <w:spacing w:val="-3"/>
      <w:sz w:val="16"/>
    </w:rPr>
  </w:style>
  <w:style w:type="character" w:customStyle="1" w:styleId="CharChar8">
    <w:name w:val="Char Char8"/>
    <w:rsid w:val="004C3C6B"/>
    <w:rPr>
      <w:rFonts w:cs="Times New Roman"/>
      <w:spacing w:val="-3"/>
      <w:sz w:val="16"/>
    </w:rPr>
  </w:style>
  <w:style w:type="character" w:customStyle="1" w:styleId="CharChar7">
    <w:name w:val="Char Char7"/>
    <w:rsid w:val="004C3C6B"/>
    <w:rPr>
      <w:rFonts w:ascii="HelveticaPlain" w:hAnsi="HelveticaPlain" w:cs="Times New Roman"/>
      <w:sz w:val="22"/>
      <w:szCs w:val="22"/>
      <w:lang w:val="en-US"/>
    </w:rPr>
  </w:style>
  <w:style w:type="character" w:styleId="PageNumber">
    <w:name w:val="page number"/>
    <w:rsid w:val="004C3C6B"/>
    <w:rPr>
      <w:rFonts w:ascii="HelveticaPlain" w:hAnsi="HelveticaPlain" w:cs="Times New Roman"/>
      <w:sz w:val="20"/>
    </w:rPr>
  </w:style>
  <w:style w:type="character" w:customStyle="1" w:styleId="CharChar6">
    <w:name w:val="Char Char6"/>
    <w:rsid w:val="004C3C6B"/>
    <w:rPr>
      <w:rFonts w:ascii="HelveticaPlain" w:hAnsi="HelveticaPlain" w:cs="Times New Roman"/>
      <w:sz w:val="22"/>
      <w:szCs w:val="22"/>
    </w:rPr>
  </w:style>
  <w:style w:type="character" w:customStyle="1" w:styleId="normalCharChar">
    <w:name w:val="normal Char Char"/>
    <w:rsid w:val="004C3C6B"/>
    <w:rPr>
      <w:rFonts w:cs="Times New Roman"/>
      <w:sz w:val="22"/>
      <w:szCs w:val="22"/>
      <w:lang w:val="en-US"/>
    </w:rPr>
  </w:style>
  <w:style w:type="character" w:customStyle="1" w:styleId="CharChar5">
    <w:name w:val="Char Char5"/>
    <w:rsid w:val="004C3C6B"/>
    <w:rPr>
      <w:rFonts w:cs="Times New Roman"/>
      <w:sz w:val="22"/>
      <w:szCs w:val="22"/>
    </w:rPr>
  </w:style>
  <w:style w:type="character" w:customStyle="1" w:styleId="CharChar4">
    <w:name w:val="Char Char4"/>
    <w:rsid w:val="004C3C6B"/>
    <w:rPr>
      <w:rFonts w:cs="Times New Roman"/>
      <w:sz w:val="22"/>
      <w:szCs w:val="22"/>
    </w:rPr>
  </w:style>
  <w:style w:type="character" w:customStyle="1" w:styleId="CharChar3">
    <w:name w:val="Char Char3"/>
    <w:rsid w:val="004C3C6B"/>
    <w:rPr>
      <w:rFonts w:cs="Arial"/>
      <w:sz w:val="24"/>
      <w:szCs w:val="24"/>
      <w:lang w:val="en-US"/>
    </w:rPr>
  </w:style>
  <w:style w:type="character" w:customStyle="1" w:styleId="ZAGLAVLJE">
    <w:name w:val="ZAGLAVLJE"/>
    <w:rsid w:val="004C3C6B"/>
    <w:rPr>
      <w:rFonts w:ascii="Arial" w:hAnsi="Arial" w:cs="Times New Roman"/>
      <w:sz w:val="24"/>
      <w:lang w:val="en-US"/>
    </w:rPr>
  </w:style>
  <w:style w:type="character" w:customStyle="1" w:styleId="CharChar2">
    <w:name w:val="Char Char2"/>
    <w:rsid w:val="004C3C6B"/>
    <w:rPr>
      <w:rFonts w:cs="Arial"/>
      <w:sz w:val="22"/>
      <w:szCs w:val="22"/>
      <w:lang w:val="en-US"/>
    </w:rPr>
  </w:style>
  <w:style w:type="character" w:customStyle="1" w:styleId="FootnoteCharacters">
    <w:name w:val="Footnote Characters"/>
    <w:rsid w:val="004C3C6B"/>
    <w:rPr>
      <w:rFonts w:cs="Times New Roman"/>
      <w:vertAlign w:val="superscript"/>
    </w:rPr>
  </w:style>
  <w:style w:type="character" w:customStyle="1" w:styleId="CharChar1">
    <w:name w:val="Char Char1"/>
    <w:rsid w:val="004C3C6B"/>
    <w:rPr>
      <w:rFonts w:ascii="Tahoma" w:hAnsi="Tahoma" w:cs="Tahoma"/>
      <w:sz w:val="16"/>
      <w:szCs w:val="16"/>
    </w:rPr>
  </w:style>
  <w:style w:type="character" w:customStyle="1" w:styleId="StyleCondensedby03pt">
    <w:name w:val="Style Condensed by  03 pt"/>
    <w:rsid w:val="004C3C6B"/>
    <w:rPr>
      <w:rFonts w:ascii="Times New Roman" w:hAnsi="Times New Roman" w:cs="Times New Roman"/>
      <w:spacing w:val="-6"/>
      <w:sz w:val="22"/>
    </w:rPr>
  </w:style>
  <w:style w:type="character" w:customStyle="1" w:styleId="CharChar">
    <w:name w:val="Char Char"/>
    <w:rsid w:val="004C3C6B"/>
    <w:rPr>
      <w:rFonts w:ascii="Helvetica Yu" w:hAnsi="Helvetica Yu" w:cs="Times New Roman"/>
      <w:spacing w:val="-3"/>
      <w:sz w:val="24"/>
    </w:rPr>
  </w:style>
  <w:style w:type="character" w:customStyle="1" w:styleId="NumberingSymbols">
    <w:name w:val="Numbering Symbols"/>
    <w:rsid w:val="004C3C6B"/>
  </w:style>
  <w:style w:type="character" w:customStyle="1" w:styleId="CharChar17">
    <w:name w:val="Char Char17"/>
    <w:rsid w:val="004C3C6B"/>
    <w:rPr>
      <w:rFonts w:ascii="HelveticaPlain" w:hAnsi="HelveticaPlain" w:cs="Times New Roman"/>
      <w:sz w:val="22"/>
      <w:szCs w:val="22"/>
      <w:lang w:val="sr-Latn-CS" w:eastAsia="ar-SA" w:bidi="ar-SA"/>
    </w:rPr>
  </w:style>
  <w:style w:type="paragraph" w:customStyle="1" w:styleId="Heading">
    <w:name w:val="Heading"/>
    <w:basedOn w:val="Normal"/>
    <w:next w:val="BodyText"/>
    <w:rsid w:val="004C3C6B"/>
    <w:pPr>
      <w:keepNext/>
      <w:spacing w:before="240" w:after="120"/>
    </w:pPr>
    <w:rPr>
      <w:rFonts w:cs="Mangal"/>
      <w:sz w:val="28"/>
      <w:szCs w:val="28"/>
    </w:rPr>
  </w:style>
  <w:style w:type="paragraph" w:styleId="BodyText">
    <w:name w:val="Body Text"/>
    <w:aliases w:val="normal"/>
    <w:basedOn w:val="Normal"/>
    <w:link w:val="BodyTextChar"/>
    <w:rsid w:val="004C3C6B"/>
    <w:pPr>
      <w:jc w:val="both"/>
    </w:pPr>
    <w:rPr>
      <w:rFonts w:ascii="Times New Roman" w:hAnsi="Times New Roman"/>
      <w:lang w:val="en-US"/>
    </w:rPr>
  </w:style>
  <w:style w:type="paragraph" w:styleId="List">
    <w:name w:val="List"/>
    <w:basedOn w:val="BodyText"/>
    <w:rsid w:val="004C3C6B"/>
    <w:rPr>
      <w:rFonts w:cs="Mangal"/>
    </w:rPr>
  </w:style>
  <w:style w:type="paragraph" w:styleId="Caption">
    <w:name w:val="caption"/>
    <w:basedOn w:val="Normal"/>
    <w:qFormat/>
    <w:rsid w:val="004C3C6B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x">
    <w:name w:val="Index"/>
    <w:basedOn w:val="Normal"/>
    <w:rsid w:val="004C3C6B"/>
    <w:pPr>
      <w:suppressLineNumbers/>
    </w:pPr>
    <w:rPr>
      <w:rFonts w:cs="Mangal"/>
    </w:rPr>
  </w:style>
  <w:style w:type="paragraph" w:styleId="Header">
    <w:name w:val="header"/>
    <w:basedOn w:val="Normal"/>
    <w:link w:val="HeaderChar"/>
    <w:rsid w:val="004C3C6B"/>
    <w:pPr>
      <w:spacing w:line="360" w:lineRule="auto"/>
      <w:jc w:val="both"/>
    </w:pPr>
    <w:rPr>
      <w:rFonts w:ascii="HelveticaPlain" w:hAnsi="HelveticaPlain"/>
      <w:lang w:val="x-none"/>
    </w:rPr>
  </w:style>
  <w:style w:type="paragraph" w:styleId="Footer">
    <w:name w:val="footer"/>
    <w:basedOn w:val="Normal"/>
    <w:link w:val="FooterChar"/>
    <w:rsid w:val="004C3C6B"/>
    <w:rPr>
      <w:rFonts w:ascii="HelveticaPlain" w:hAnsi="HelveticaPlain"/>
      <w:sz w:val="18"/>
    </w:rPr>
  </w:style>
  <w:style w:type="paragraph" w:styleId="BodyText2">
    <w:name w:val="Body Text 2"/>
    <w:basedOn w:val="Normal"/>
    <w:link w:val="BodyText2Char"/>
    <w:rsid w:val="004C3C6B"/>
    <w:pPr>
      <w:jc w:val="center"/>
    </w:pPr>
    <w:rPr>
      <w:rFonts w:ascii="Times New Roman" w:hAnsi="Times New Roman"/>
      <w:sz w:val="28"/>
    </w:rPr>
  </w:style>
  <w:style w:type="paragraph" w:styleId="BodyText3">
    <w:name w:val="Body Text 3"/>
    <w:basedOn w:val="Normal"/>
    <w:link w:val="BodyText3Char"/>
    <w:rsid w:val="004C3C6B"/>
    <w:pPr>
      <w:jc w:val="center"/>
    </w:pPr>
    <w:rPr>
      <w:rFonts w:ascii="Times New Roman" w:hAnsi="Times New Roman"/>
    </w:rPr>
  </w:style>
  <w:style w:type="paragraph" w:styleId="Title">
    <w:name w:val="Title"/>
    <w:basedOn w:val="Normal"/>
    <w:next w:val="Subtitle"/>
    <w:link w:val="TitleChar"/>
    <w:qFormat/>
    <w:rsid w:val="004C3C6B"/>
    <w:pPr>
      <w:jc w:val="center"/>
    </w:pPr>
    <w:rPr>
      <w:rFonts w:ascii="Times New Roman" w:hAnsi="Times New Roman"/>
      <w:color w:val="000000"/>
      <w:sz w:val="28"/>
      <w:szCs w:val="24"/>
      <w:lang w:val="x-none"/>
    </w:rPr>
  </w:style>
  <w:style w:type="paragraph" w:styleId="Subtitle">
    <w:name w:val="Subtitle"/>
    <w:basedOn w:val="Heading"/>
    <w:next w:val="BodyText"/>
    <w:link w:val="SubtitleChar"/>
    <w:qFormat/>
    <w:rsid w:val="004C3C6B"/>
    <w:pPr>
      <w:jc w:val="center"/>
    </w:pPr>
    <w:rPr>
      <w:rFonts w:cs="Times New Roman"/>
      <w:i/>
      <w:iCs/>
    </w:rPr>
  </w:style>
  <w:style w:type="paragraph" w:styleId="BodyTextIndent3">
    <w:name w:val="Body Text Indent 3"/>
    <w:basedOn w:val="Normal"/>
    <w:link w:val="BodyTextIndent3Char"/>
    <w:rsid w:val="004C3C6B"/>
    <w:pPr>
      <w:ind w:firstLine="567"/>
    </w:pPr>
    <w:rPr>
      <w:rFonts w:ascii="Times New Roman" w:hAnsi="Times New Roman"/>
      <w:szCs w:val="24"/>
      <w:lang w:val="x-none"/>
    </w:rPr>
  </w:style>
  <w:style w:type="paragraph" w:styleId="DocumentMap">
    <w:name w:val="Document Map"/>
    <w:basedOn w:val="Normal"/>
    <w:link w:val="DocumentMapChar"/>
    <w:rsid w:val="004C3C6B"/>
    <w:pPr>
      <w:shd w:val="clear" w:color="auto" w:fill="000080"/>
    </w:pPr>
    <w:rPr>
      <w:rFonts w:ascii="Tahoma" w:hAnsi="Tahoma"/>
    </w:rPr>
  </w:style>
  <w:style w:type="paragraph" w:styleId="ListBullet3">
    <w:name w:val="List Bullet 3"/>
    <w:basedOn w:val="Normal"/>
    <w:rsid w:val="004C3C6B"/>
    <w:pPr>
      <w:ind w:left="1209" w:right="169" w:hanging="360"/>
      <w:jc w:val="both"/>
    </w:pPr>
    <w:rPr>
      <w:rFonts w:ascii="YU L Times" w:hAnsi="YU L Times"/>
      <w:spacing w:val="-3"/>
      <w:sz w:val="23"/>
      <w:lang w:val="en-US"/>
    </w:rPr>
  </w:style>
  <w:style w:type="paragraph" w:styleId="List3">
    <w:name w:val="List 3"/>
    <w:basedOn w:val="Normal"/>
    <w:rsid w:val="004C3C6B"/>
    <w:pPr>
      <w:ind w:left="849" w:hanging="283"/>
    </w:pPr>
    <w:rPr>
      <w:rFonts w:ascii="Courier" w:hAnsi="Courier"/>
      <w:lang w:val="en-US"/>
    </w:rPr>
  </w:style>
  <w:style w:type="paragraph" w:styleId="List2">
    <w:name w:val="List 2"/>
    <w:basedOn w:val="Normal"/>
    <w:rsid w:val="004C3C6B"/>
    <w:pPr>
      <w:ind w:left="566" w:hanging="283"/>
    </w:pPr>
    <w:rPr>
      <w:rFonts w:ascii="Courier" w:hAnsi="Courier"/>
      <w:lang w:val="en-US"/>
    </w:rPr>
  </w:style>
  <w:style w:type="paragraph" w:styleId="List5">
    <w:name w:val="List 5"/>
    <w:basedOn w:val="Normal"/>
    <w:rsid w:val="004C3C6B"/>
    <w:pPr>
      <w:ind w:left="1415" w:hanging="283"/>
    </w:pPr>
    <w:rPr>
      <w:rFonts w:ascii="Courier" w:hAnsi="Courier"/>
      <w:lang w:val="en-US"/>
    </w:rPr>
  </w:style>
  <w:style w:type="paragraph" w:styleId="List4">
    <w:name w:val="List 4"/>
    <w:basedOn w:val="Normal"/>
    <w:rsid w:val="004C3C6B"/>
    <w:pPr>
      <w:ind w:left="1132" w:hanging="283"/>
    </w:pPr>
    <w:rPr>
      <w:rFonts w:ascii="Courier" w:hAnsi="Courier"/>
      <w:lang w:val="en-US"/>
    </w:rPr>
  </w:style>
  <w:style w:type="paragraph" w:styleId="BodyTextIndent">
    <w:name w:val="Body Text Indent"/>
    <w:basedOn w:val="Normal"/>
    <w:link w:val="BodyTextIndentChar"/>
    <w:rsid w:val="004C3C6B"/>
    <w:pPr>
      <w:ind w:left="720"/>
    </w:pPr>
    <w:rPr>
      <w:rFonts w:ascii="Times New Roman" w:hAnsi="Times New Roman"/>
      <w:lang w:val="x-none"/>
    </w:rPr>
  </w:style>
  <w:style w:type="paragraph" w:styleId="BlockText">
    <w:name w:val="Block Text"/>
    <w:basedOn w:val="Normal"/>
    <w:rsid w:val="004C3C6B"/>
    <w:pPr>
      <w:ind w:left="142" w:right="169" w:firstLine="567"/>
      <w:jc w:val="both"/>
    </w:pPr>
    <w:rPr>
      <w:rFonts w:ascii="YU L Times" w:hAnsi="YU L Times"/>
      <w:spacing w:val="-3"/>
      <w:lang w:val="en-US"/>
    </w:rPr>
  </w:style>
  <w:style w:type="paragraph" w:customStyle="1" w:styleId="Technical4">
    <w:name w:val="Technical 4"/>
    <w:rsid w:val="004C3C6B"/>
    <w:pPr>
      <w:tabs>
        <w:tab w:val="left" w:pos="-720"/>
      </w:tabs>
      <w:suppressAutoHyphens/>
    </w:pPr>
    <w:rPr>
      <w:rFonts w:ascii="Courier" w:hAnsi="Courier"/>
      <w:b/>
      <w:sz w:val="24"/>
      <w:lang w:val="en-US" w:eastAsia="ar-SA"/>
    </w:rPr>
  </w:style>
  <w:style w:type="paragraph" w:styleId="FootnoteText">
    <w:name w:val="footnote text"/>
    <w:basedOn w:val="Normal"/>
    <w:link w:val="FootnoteTextChar"/>
    <w:rsid w:val="004C3C6B"/>
    <w:rPr>
      <w:rFonts w:ascii="Times New Roman" w:hAnsi="Times New Roman"/>
      <w:sz w:val="20"/>
    </w:rPr>
  </w:style>
  <w:style w:type="paragraph" w:customStyle="1" w:styleId="Podnaslov1">
    <w:name w:val="Podnaslov1"/>
    <w:basedOn w:val="Heading2"/>
    <w:rsid w:val="004C3C6B"/>
    <w:pPr>
      <w:keepNext w:val="0"/>
      <w:tabs>
        <w:tab w:val="num" w:pos="0"/>
      </w:tabs>
      <w:spacing w:before="480" w:after="0"/>
      <w:ind w:left="3289" w:hanging="2155"/>
      <w:jc w:val="center"/>
    </w:pPr>
    <w:rPr>
      <w:rFonts w:ascii="Helvetica Yu" w:hAnsi="Helvetica Yu"/>
      <w:lang w:val="en-US"/>
    </w:rPr>
  </w:style>
  <w:style w:type="paragraph" w:customStyle="1" w:styleId="Document1">
    <w:name w:val="Document 1"/>
    <w:rsid w:val="004C3C6B"/>
    <w:pPr>
      <w:keepNext/>
      <w:keepLines/>
      <w:widowControl w:val="0"/>
      <w:tabs>
        <w:tab w:val="left" w:pos="-720"/>
      </w:tabs>
      <w:suppressAutoHyphens/>
      <w:autoSpaceDE w:val="0"/>
      <w:spacing w:line="240" w:lineRule="atLeast"/>
    </w:pPr>
    <w:rPr>
      <w:rFonts w:ascii="Univers" w:hAnsi="Univers"/>
      <w:sz w:val="24"/>
      <w:szCs w:val="24"/>
      <w:lang w:val="en-US" w:eastAsia="ar-SA"/>
    </w:rPr>
  </w:style>
  <w:style w:type="paragraph" w:styleId="EndnoteText">
    <w:name w:val="endnote text"/>
    <w:basedOn w:val="Normal"/>
    <w:link w:val="EndnoteTextChar"/>
    <w:rsid w:val="004C3C6B"/>
    <w:rPr>
      <w:rFonts w:ascii="Univers" w:hAnsi="Univers"/>
      <w:lang w:val="en-GB"/>
    </w:rPr>
  </w:style>
  <w:style w:type="paragraph" w:customStyle="1" w:styleId="nikola1">
    <w:name w:val="nikola 1"/>
    <w:rsid w:val="004C3C6B"/>
    <w:pPr>
      <w:tabs>
        <w:tab w:val="left" w:pos="-720"/>
      </w:tabs>
      <w:suppressAutoHyphens/>
    </w:pPr>
    <w:rPr>
      <w:rFonts w:ascii="Univers" w:hAnsi="Univers"/>
      <w:sz w:val="24"/>
      <w:lang w:val="en-US" w:eastAsia="ar-SA"/>
    </w:rPr>
  </w:style>
  <w:style w:type="paragraph" w:styleId="ListParagraph">
    <w:name w:val="List Paragraph"/>
    <w:basedOn w:val="Normal"/>
    <w:link w:val="ListParagraphChar"/>
    <w:uiPriority w:val="34"/>
    <w:qFormat/>
    <w:rsid w:val="004C3C6B"/>
    <w:pPr>
      <w:ind w:left="720"/>
    </w:pPr>
  </w:style>
  <w:style w:type="paragraph" w:customStyle="1" w:styleId="StyleBefore2pt">
    <w:name w:val="Style Before:  2 pt"/>
    <w:basedOn w:val="Normal"/>
    <w:rsid w:val="004C3C6B"/>
    <w:pPr>
      <w:spacing w:before="40"/>
    </w:pPr>
    <w:rPr>
      <w:lang w:val="sl-SI"/>
    </w:rPr>
  </w:style>
  <w:style w:type="paragraph" w:customStyle="1" w:styleId="StyleCentered">
    <w:name w:val="Style Centered"/>
    <w:basedOn w:val="Normal"/>
    <w:rsid w:val="004C3C6B"/>
    <w:pPr>
      <w:jc w:val="center"/>
    </w:pPr>
    <w:rPr>
      <w:szCs w:val="20"/>
      <w:lang w:val="sl-SI"/>
    </w:rPr>
  </w:style>
  <w:style w:type="paragraph" w:styleId="BalloonText">
    <w:name w:val="Balloon Text"/>
    <w:basedOn w:val="Normal"/>
    <w:link w:val="BalloonTextChar"/>
    <w:rsid w:val="004C3C6B"/>
    <w:rPr>
      <w:rFonts w:ascii="Tahoma" w:hAnsi="Tahoma"/>
      <w:sz w:val="16"/>
      <w:szCs w:val="16"/>
    </w:rPr>
  </w:style>
  <w:style w:type="paragraph" w:styleId="Revision">
    <w:name w:val="Revision"/>
    <w:rsid w:val="004C3C6B"/>
    <w:pPr>
      <w:suppressAutoHyphens/>
    </w:pPr>
    <w:rPr>
      <w:sz w:val="24"/>
      <w:szCs w:val="22"/>
      <w:lang w:val="sr-Latn-CS" w:eastAsia="ar-SA"/>
    </w:rPr>
  </w:style>
  <w:style w:type="paragraph" w:customStyle="1" w:styleId="Centarstrane">
    <w:name w:val="Centar strane"/>
    <w:basedOn w:val="Normal"/>
    <w:rsid w:val="004C3C6B"/>
    <w:pPr>
      <w:spacing w:before="120" w:after="120"/>
      <w:jc w:val="both"/>
    </w:pPr>
    <w:rPr>
      <w:szCs w:val="20"/>
    </w:rPr>
  </w:style>
  <w:style w:type="paragraph" w:customStyle="1" w:styleId="user3">
    <w:name w:val="user 3"/>
    <w:rsid w:val="004C3C6B"/>
    <w:pPr>
      <w:tabs>
        <w:tab w:val="left" w:pos="-720"/>
        <w:tab w:val="left" w:pos="0"/>
      </w:tabs>
      <w:suppressAutoHyphens/>
      <w:ind w:left="720" w:hanging="720"/>
    </w:pPr>
    <w:rPr>
      <w:rFonts w:ascii="Courier" w:hAnsi="Courier"/>
      <w:sz w:val="24"/>
      <w:lang w:val="en-US" w:eastAsia="ar-SA"/>
    </w:rPr>
  </w:style>
  <w:style w:type="paragraph" w:styleId="BodyTextIndent2">
    <w:name w:val="Body Text Indent 2"/>
    <w:basedOn w:val="Normal"/>
    <w:link w:val="BodyTextIndent2Char"/>
    <w:rsid w:val="004C3C6B"/>
    <w:pPr>
      <w:spacing w:before="120" w:after="120"/>
      <w:ind w:left="284"/>
      <w:jc w:val="both"/>
    </w:pPr>
    <w:rPr>
      <w:rFonts w:ascii="Helvetica Yu" w:hAnsi="Helvetica Yu"/>
      <w:spacing w:val="-3"/>
      <w:szCs w:val="20"/>
    </w:rPr>
  </w:style>
  <w:style w:type="paragraph" w:customStyle="1" w:styleId="user4">
    <w:name w:val="user 4"/>
    <w:rsid w:val="004C3C6B"/>
    <w:pPr>
      <w:tabs>
        <w:tab w:val="left" w:pos="-720"/>
        <w:tab w:val="left" w:pos="0"/>
      </w:tabs>
      <w:suppressAutoHyphens/>
      <w:ind w:left="720" w:hanging="720"/>
    </w:pPr>
    <w:rPr>
      <w:rFonts w:ascii="Courier" w:hAnsi="Courier"/>
      <w:sz w:val="24"/>
      <w:lang w:val="en-US" w:eastAsia="ar-SA"/>
    </w:rPr>
  </w:style>
  <w:style w:type="paragraph" w:customStyle="1" w:styleId="user2">
    <w:name w:val="user 2"/>
    <w:rsid w:val="004C3C6B"/>
    <w:pPr>
      <w:tabs>
        <w:tab w:val="center" w:pos="4680"/>
      </w:tabs>
      <w:suppressAutoHyphens/>
      <w:ind w:firstLine="4464"/>
    </w:pPr>
    <w:rPr>
      <w:rFonts w:ascii="Courier" w:hAnsi="Courier"/>
      <w:sz w:val="24"/>
      <w:lang w:val="en-US" w:eastAsia="ar-SA"/>
    </w:rPr>
  </w:style>
  <w:style w:type="paragraph" w:customStyle="1" w:styleId="user5">
    <w:name w:val="user 5"/>
    <w:rsid w:val="004C3C6B"/>
    <w:pPr>
      <w:tabs>
        <w:tab w:val="left" w:pos="-720"/>
        <w:tab w:val="left" w:pos="0"/>
      </w:tabs>
      <w:suppressAutoHyphens/>
      <w:ind w:left="720" w:hanging="720"/>
    </w:pPr>
    <w:rPr>
      <w:rFonts w:ascii="Courier" w:hAnsi="Courier"/>
      <w:sz w:val="24"/>
      <w:lang w:val="en-US" w:eastAsia="ar-SA"/>
    </w:rPr>
  </w:style>
  <w:style w:type="paragraph" w:customStyle="1" w:styleId="TableContents">
    <w:name w:val="Table Contents"/>
    <w:basedOn w:val="Normal"/>
    <w:rsid w:val="004C3C6B"/>
    <w:pPr>
      <w:suppressLineNumbers/>
    </w:pPr>
  </w:style>
  <w:style w:type="paragraph" w:customStyle="1" w:styleId="TableHeading">
    <w:name w:val="Table Heading"/>
    <w:basedOn w:val="TableContents"/>
    <w:rsid w:val="004C3C6B"/>
    <w:pPr>
      <w:jc w:val="center"/>
    </w:pPr>
    <w:rPr>
      <w:b/>
      <w:bCs/>
    </w:rPr>
  </w:style>
  <w:style w:type="paragraph" w:styleId="TOC1">
    <w:name w:val="toc 1"/>
    <w:basedOn w:val="Index"/>
    <w:autoRedefine/>
    <w:uiPriority w:val="39"/>
    <w:rsid w:val="004C3C6B"/>
    <w:pPr>
      <w:tabs>
        <w:tab w:val="right" w:leader="dot" w:pos="9638"/>
      </w:tabs>
    </w:pPr>
  </w:style>
  <w:style w:type="paragraph" w:styleId="TOC2">
    <w:name w:val="toc 2"/>
    <w:basedOn w:val="Index"/>
    <w:autoRedefine/>
    <w:uiPriority w:val="39"/>
    <w:rsid w:val="004C3C6B"/>
    <w:pPr>
      <w:tabs>
        <w:tab w:val="right" w:leader="dot" w:pos="9355"/>
      </w:tabs>
      <w:ind w:left="283"/>
    </w:pPr>
  </w:style>
  <w:style w:type="paragraph" w:styleId="TOC3">
    <w:name w:val="toc 3"/>
    <w:basedOn w:val="Index"/>
    <w:autoRedefine/>
    <w:uiPriority w:val="39"/>
    <w:rsid w:val="004C3C6B"/>
    <w:pPr>
      <w:tabs>
        <w:tab w:val="right" w:leader="dot" w:pos="9072"/>
      </w:tabs>
      <w:ind w:left="566"/>
    </w:pPr>
  </w:style>
  <w:style w:type="paragraph" w:styleId="TOC4">
    <w:name w:val="toc 4"/>
    <w:basedOn w:val="Index"/>
    <w:autoRedefine/>
    <w:rsid w:val="004C3C6B"/>
    <w:pPr>
      <w:tabs>
        <w:tab w:val="right" w:leader="dot" w:pos="8789"/>
      </w:tabs>
      <w:ind w:left="849"/>
    </w:pPr>
  </w:style>
  <w:style w:type="paragraph" w:styleId="TOC5">
    <w:name w:val="toc 5"/>
    <w:basedOn w:val="Index"/>
    <w:autoRedefine/>
    <w:rsid w:val="004C3C6B"/>
    <w:pPr>
      <w:tabs>
        <w:tab w:val="right" w:leader="dot" w:pos="8506"/>
      </w:tabs>
      <w:ind w:left="1132"/>
    </w:pPr>
  </w:style>
  <w:style w:type="paragraph" w:styleId="TOC6">
    <w:name w:val="toc 6"/>
    <w:basedOn w:val="Index"/>
    <w:autoRedefine/>
    <w:rsid w:val="004C3C6B"/>
    <w:pPr>
      <w:tabs>
        <w:tab w:val="right" w:leader="dot" w:pos="8223"/>
      </w:tabs>
      <w:ind w:left="1415"/>
    </w:pPr>
  </w:style>
  <w:style w:type="paragraph" w:styleId="TOC7">
    <w:name w:val="toc 7"/>
    <w:basedOn w:val="Index"/>
    <w:autoRedefine/>
    <w:rsid w:val="004C3C6B"/>
    <w:pPr>
      <w:tabs>
        <w:tab w:val="right" w:leader="dot" w:pos="7940"/>
      </w:tabs>
      <w:ind w:left="1698"/>
    </w:pPr>
  </w:style>
  <w:style w:type="paragraph" w:styleId="TOC8">
    <w:name w:val="toc 8"/>
    <w:basedOn w:val="Index"/>
    <w:autoRedefine/>
    <w:rsid w:val="004C3C6B"/>
    <w:pPr>
      <w:tabs>
        <w:tab w:val="right" w:leader="dot" w:pos="7657"/>
      </w:tabs>
      <w:ind w:left="1981"/>
    </w:pPr>
  </w:style>
  <w:style w:type="paragraph" w:styleId="TOC9">
    <w:name w:val="toc 9"/>
    <w:basedOn w:val="Index"/>
    <w:autoRedefine/>
    <w:rsid w:val="004C3C6B"/>
    <w:pPr>
      <w:tabs>
        <w:tab w:val="right" w:leader="dot" w:pos="7374"/>
      </w:tabs>
      <w:ind w:left="2264"/>
    </w:pPr>
  </w:style>
  <w:style w:type="paragraph" w:customStyle="1" w:styleId="Contents10">
    <w:name w:val="Contents 10"/>
    <w:basedOn w:val="Index"/>
    <w:rsid w:val="004C3C6B"/>
    <w:pPr>
      <w:tabs>
        <w:tab w:val="right" w:leader="dot" w:pos="7091"/>
      </w:tabs>
      <w:ind w:left="2547"/>
    </w:pPr>
  </w:style>
  <w:style w:type="character" w:styleId="Hyperlink">
    <w:name w:val="Hyperlink"/>
    <w:uiPriority w:val="99"/>
    <w:rsid w:val="00A70B4E"/>
    <w:rPr>
      <w:rFonts w:cs="Times New Roman"/>
      <w:color w:val="0000FF"/>
      <w:u w:val="single"/>
    </w:rPr>
  </w:style>
  <w:style w:type="character" w:customStyle="1" w:styleId="BodyText2Char">
    <w:name w:val="Body Text 2 Char"/>
    <w:link w:val="BodyText2"/>
    <w:rsid w:val="008D03D1"/>
    <w:rPr>
      <w:sz w:val="28"/>
      <w:szCs w:val="22"/>
      <w:lang w:val="sr-Latn-CS" w:eastAsia="ar-SA"/>
    </w:rPr>
  </w:style>
  <w:style w:type="character" w:customStyle="1" w:styleId="BodyTextChar">
    <w:name w:val="Body Text Char"/>
    <w:aliases w:val="normal Char"/>
    <w:link w:val="BodyText"/>
    <w:rsid w:val="008D03D1"/>
    <w:rPr>
      <w:sz w:val="24"/>
      <w:szCs w:val="22"/>
      <w:lang w:val="en-US" w:eastAsia="ar-SA"/>
    </w:rPr>
  </w:style>
  <w:style w:type="table" w:styleId="TableGrid">
    <w:name w:val="Table Grid"/>
    <w:basedOn w:val="TableNormal"/>
    <w:locked/>
    <w:rsid w:val="005F0E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425BE4"/>
    <w:rPr>
      <w:rFonts w:ascii="HelveticaPlain" w:hAnsi="HelveticaPlain"/>
      <w:sz w:val="24"/>
      <w:szCs w:val="22"/>
      <w:lang w:eastAsia="ar-SA"/>
    </w:rPr>
  </w:style>
  <w:style w:type="paragraph" w:customStyle="1" w:styleId="Podnaslovi">
    <w:name w:val="Podnaslovi"/>
    <w:basedOn w:val="Normal"/>
    <w:rsid w:val="00784B4F"/>
    <w:pPr>
      <w:tabs>
        <w:tab w:val="left" w:pos="-720"/>
      </w:tabs>
      <w:spacing w:before="240" w:after="120"/>
    </w:pPr>
    <w:rPr>
      <w:rFonts w:ascii="CTimesRoman" w:hAnsi="CTimesRoman"/>
      <w:szCs w:val="20"/>
      <w:lang w:val="en-US" w:eastAsia="en-US"/>
    </w:rPr>
  </w:style>
  <w:style w:type="paragraph" w:customStyle="1" w:styleId="NASlOVI">
    <w:name w:val="NASlOVI"/>
    <w:basedOn w:val="Normal"/>
    <w:rsid w:val="00784B4F"/>
    <w:pPr>
      <w:suppressAutoHyphens w:val="0"/>
      <w:spacing w:before="4920" w:after="120"/>
      <w:ind w:firstLine="794"/>
    </w:pPr>
    <w:rPr>
      <w:rFonts w:ascii="CTimesRoman" w:hAnsi="CTimesRoman"/>
      <w:b/>
      <w:sz w:val="40"/>
      <w:szCs w:val="20"/>
      <w:lang w:val="en-GB" w:eastAsia="en-US"/>
    </w:rPr>
  </w:style>
  <w:style w:type="paragraph" w:customStyle="1" w:styleId="tekst2Char">
    <w:name w:val="tekst2 Char"/>
    <w:basedOn w:val="Normal"/>
    <w:link w:val="tekst2CharChar"/>
    <w:rsid w:val="00784B4F"/>
    <w:pPr>
      <w:suppressAutoHyphens w:val="0"/>
      <w:autoSpaceDE w:val="0"/>
      <w:autoSpaceDN w:val="0"/>
      <w:ind w:left="432"/>
      <w:jc w:val="both"/>
    </w:pPr>
    <w:rPr>
      <w:rFonts w:ascii="Times New Roman" w:hAnsi="Times New Roman"/>
      <w:noProof/>
      <w:szCs w:val="24"/>
      <w:lang w:val="sl-SI" w:eastAsia="x-none"/>
    </w:rPr>
  </w:style>
  <w:style w:type="character" w:customStyle="1" w:styleId="tekst2CharChar">
    <w:name w:val="tekst2 Char Char"/>
    <w:link w:val="tekst2Char"/>
    <w:rsid w:val="00784B4F"/>
    <w:rPr>
      <w:noProof/>
      <w:sz w:val="24"/>
      <w:szCs w:val="24"/>
      <w:lang w:val="sl-SI"/>
    </w:rPr>
  </w:style>
  <w:style w:type="character" w:customStyle="1" w:styleId="FooterChar">
    <w:name w:val="Footer Char"/>
    <w:link w:val="Footer"/>
    <w:rsid w:val="00784B4F"/>
    <w:rPr>
      <w:rFonts w:ascii="HelveticaPlain" w:hAnsi="HelveticaPlain"/>
      <w:sz w:val="18"/>
      <w:szCs w:val="22"/>
      <w:lang w:val="sr-Latn-CS" w:eastAsia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84B4F"/>
    <w:pPr>
      <w:keepLines/>
      <w:suppressAutoHyphens w:val="0"/>
      <w:spacing w:before="480" w:after="0" w:line="276" w:lineRule="auto"/>
      <w:outlineLvl w:val="9"/>
    </w:pPr>
    <w:rPr>
      <w:rFonts w:ascii="Cambria" w:hAnsi="Cambria"/>
      <w:bCs/>
      <w:caps w:val="0"/>
      <w:color w:val="365F91"/>
      <w:szCs w:val="28"/>
      <w:lang w:eastAsia="en-US"/>
    </w:rPr>
  </w:style>
  <w:style w:type="character" w:customStyle="1" w:styleId="WW8Num87z1">
    <w:name w:val="WW8Num87z1"/>
    <w:rsid w:val="00784B4F"/>
    <w:rPr>
      <w:rFonts w:ascii="Times New Roman" w:hAnsi="Times New Roman"/>
    </w:rPr>
  </w:style>
  <w:style w:type="character" w:customStyle="1" w:styleId="BodyText3Char">
    <w:name w:val="Body Text 3 Char"/>
    <w:link w:val="BodyText3"/>
    <w:rsid w:val="00784B4F"/>
    <w:rPr>
      <w:sz w:val="24"/>
      <w:szCs w:val="22"/>
      <w:lang w:val="sr-Latn-CS" w:eastAsia="ar-SA"/>
    </w:rPr>
  </w:style>
  <w:style w:type="paragraph" w:customStyle="1" w:styleId="nabrajanje">
    <w:name w:val="nabrajanje"/>
    <w:basedOn w:val="Normal"/>
    <w:rsid w:val="00784B4F"/>
    <w:pPr>
      <w:widowControl w:val="0"/>
      <w:shd w:val="clear" w:color="auto" w:fill="FFFFFF"/>
      <w:tabs>
        <w:tab w:val="num" w:pos="720"/>
      </w:tabs>
      <w:suppressAutoHyphens w:val="0"/>
      <w:autoSpaceDE w:val="0"/>
      <w:autoSpaceDN w:val="0"/>
      <w:adjustRightInd w:val="0"/>
      <w:spacing w:before="11" w:line="277" w:lineRule="exact"/>
      <w:ind w:left="720" w:hanging="360"/>
      <w:jc w:val="both"/>
    </w:pPr>
    <w:rPr>
      <w:bCs/>
      <w:noProof/>
      <w:color w:val="000000"/>
      <w:spacing w:val="-3"/>
      <w:sz w:val="20"/>
      <w:szCs w:val="20"/>
      <w:lang w:eastAsia="en-US"/>
    </w:rPr>
  </w:style>
  <w:style w:type="character" w:customStyle="1" w:styleId="Heading1Char">
    <w:name w:val="Heading 1 Char"/>
    <w:aliases w:val="CPV1 Char,Heading cir 1 Char,CPV E Char,CPV R Char"/>
    <w:link w:val="Heading1"/>
    <w:rsid w:val="001C65F7"/>
    <w:rPr>
      <w:rFonts w:ascii="Arial" w:hAnsi="Arial"/>
      <w:b/>
      <w:caps/>
      <w:sz w:val="28"/>
      <w:szCs w:val="22"/>
      <w:lang w:eastAsia="ar-SA"/>
    </w:rPr>
  </w:style>
  <w:style w:type="character" w:customStyle="1" w:styleId="Heading2Char">
    <w:name w:val="Heading 2 Char"/>
    <w:aliases w:val="CPV2 Char,CPV E1 Char,Heading 2 cir Char"/>
    <w:link w:val="Heading2"/>
    <w:rsid w:val="00FE0A79"/>
    <w:rPr>
      <w:rFonts w:ascii="Arial" w:hAnsi="Arial" w:cs="Arial"/>
      <w:b/>
      <w:caps/>
      <w:sz w:val="24"/>
      <w:szCs w:val="24"/>
      <w:lang w:val="x-none" w:eastAsia="ar-SA"/>
    </w:rPr>
  </w:style>
  <w:style w:type="character" w:customStyle="1" w:styleId="Heading3Char">
    <w:name w:val="Heading 3 Char"/>
    <w:aliases w:val="CPV3 Char,CPV E2 Char,Heading 3 cir Char"/>
    <w:link w:val="Heading3"/>
    <w:rsid w:val="00784B4F"/>
    <w:rPr>
      <w:sz w:val="24"/>
      <w:szCs w:val="22"/>
      <w:lang w:val="sr-Latn-CS" w:eastAsia="ar-SA"/>
    </w:rPr>
  </w:style>
  <w:style w:type="character" w:customStyle="1" w:styleId="Heading4Char">
    <w:name w:val="Heading 4 Char"/>
    <w:aliases w:val="CPV4 Char,0 Char"/>
    <w:link w:val="Heading4"/>
    <w:rsid w:val="00066CB3"/>
    <w:rPr>
      <w:b/>
      <w:bCs/>
      <w:sz w:val="24"/>
      <w:szCs w:val="22"/>
      <w:lang w:val="sl-SI" w:eastAsia="ar-SA"/>
    </w:rPr>
  </w:style>
  <w:style w:type="character" w:customStyle="1" w:styleId="Heading5Char">
    <w:name w:val="Heading 5 Char"/>
    <w:aliases w:val="CPV5 Char1,CPV5 Char Char,Heading 5 Char Char Char Char Char Char Char Char,heading8 Char"/>
    <w:link w:val="Heading5"/>
    <w:rsid w:val="00784B4F"/>
    <w:rPr>
      <w:b/>
      <w:bCs/>
      <w:sz w:val="24"/>
      <w:szCs w:val="22"/>
      <w:lang w:val="sl-SI" w:eastAsia="ar-SA"/>
    </w:rPr>
  </w:style>
  <w:style w:type="character" w:customStyle="1" w:styleId="Heading6Char">
    <w:name w:val="Heading 6 Char"/>
    <w:aliases w:val="CPV6 Char"/>
    <w:link w:val="Heading6"/>
    <w:rsid w:val="00784B4F"/>
    <w:rPr>
      <w:spacing w:val="-3"/>
      <w:sz w:val="16"/>
      <w:szCs w:val="22"/>
      <w:lang w:eastAsia="ar-SA"/>
    </w:rPr>
  </w:style>
  <w:style w:type="character" w:customStyle="1" w:styleId="Heading7Char">
    <w:name w:val="Heading 7 Char"/>
    <w:aliases w:val="CPV7 Char"/>
    <w:link w:val="Heading7"/>
    <w:rsid w:val="00784B4F"/>
    <w:rPr>
      <w:rFonts w:ascii="Arial SER" w:hAnsi="Arial SER"/>
      <w:b/>
      <w:sz w:val="28"/>
      <w:szCs w:val="22"/>
      <w:lang w:eastAsia="ar-SA"/>
    </w:rPr>
  </w:style>
  <w:style w:type="character" w:customStyle="1" w:styleId="Heading8Char">
    <w:name w:val="Heading 8 Char"/>
    <w:link w:val="Heading8"/>
    <w:rsid w:val="00784B4F"/>
    <w:rPr>
      <w:spacing w:val="-3"/>
      <w:sz w:val="16"/>
      <w:lang w:val="sr-Latn-CS" w:eastAsia="ar-SA"/>
    </w:rPr>
  </w:style>
  <w:style w:type="character" w:customStyle="1" w:styleId="Heading9Char">
    <w:name w:val="Heading 9 Char"/>
    <w:link w:val="Heading9"/>
    <w:rsid w:val="00784B4F"/>
    <w:rPr>
      <w:spacing w:val="-3"/>
      <w:sz w:val="16"/>
      <w:lang w:val="sr-Latn-CS" w:eastAsia="ar-SA"/>
    </w:rPr>
  </w:style>
  <w:style w:type="character" w:customStyle="1" w:styleId="WW8Num2z0">
    <w:name w:val="WW8Num2z0"/>
    <w:rsid w:val="00784B4F"/>
    <w:rPr>
      <w:rFonts w:cs="Times New Roman"/>
    </w:rPr>
  </w:style>
  <w:style w:type="character" w:customStyle="1" w:styleId="WW8Num3z0">
    <w:name w:val="WW8Num3z0"/>
    <w:rsid w:val="00784B4F"/>
    <w:rPr>
      <w:rFonts w:cs="Times New Roman"/>
    </w:rPr>
  </w:style>
  <w:style w:type="character" w:customStyle="1" w:styleId="WW8Num4z0">
    <w:name w:val="WW8Num4z0"/>
    <w:rsid w:val="00784B4F"/>
    <w:rPr>
      <w:rFonts w:cs="Times New Roman"/>
    </w:rPr>
  </w:style>
  <w:style w:type="character" w:customStyle="1" w:styleId="WW8Num5z0">
    <w:name w:val="WW8Num5z0"/>
    <w:rsid w:val="00784B4F"/>
    <w:rPr>
      <w:rFonts w:cs="Times New Roman"/>
    </w:rPr>
  </w:style>
  <w:style w:type="character" w:customStyle="1" w:styleId="WW8Num6z0">
    <w:name w:val="WW8Num6z0"/>
    <w:rsid w:val="00784B4F"/>
    <w:rPr>
      <w:rFonts w:cs="Times New Roman"/>
    </w:rPr>
  </w:style>
  <w:style w:type="character" w:customStyle="1" w:styleId="WW8Num7z0">
    <w:name w:val="WW8Num7z0"/>
    <w:rsid w:val="00784B4F"/>
    <w:rPr>
      <w:rFonts w:cs="Times New Roman"/>
    </w:rPr>
  </w:style>
  <w:style w:type="character" w:customStyle="1" w:styleId="WW8Num8z0">
    <w:name w:val="WW8Num8z0"/>
    <w:rsid w:val="00784B4F"/>
    <w:rPr>
      <w:rFonts w:cs="Times New Roman"/>
    </w:rPr>
  </w:style>
  <w:style w:type="character" w:customStyle="1" w:styleId="WW8Num8z1">
    <w:name w:val="WW8Num8z1"/>
    <w:rsid w:val="00784B4F"/>
    <w:rPr>
      <w:rFonts w:ascii="Times New Roman" w:hAnsi="Times New Roman"/>
    </w:rPr>
  </w:style>
  <w:style w:type="character" w:customStyle="1" w:styleId="WW8Num10z0">
    <w:name w:val="WW8Num10z0"/>
    <w:rsid w:val="00784B4F"/>
    <w:rPr>
      <w:rFonts w:cs="Times New Roman"/>
    </w:rPr>
  </w:style>
  <w:style w:type="character" w:customStyle="1" w:styleId="WW8Num11z0">
    <w:name w:val="WW8Num11z0"/>
    <w:rsid w:val="00784B4F"/>
    <w:rPr>
      <w:rFonts w:cs="Times New Roman"/>
    </w:rPr>
  </w:style>
  <w:style w:type="character" w:customStyle="1" w:styleId="WW8Num12z0">
    <w:name w:val="WW8Num12z0"/>
    <w:rsid w:val="00784B4F"/>
    <w:rPr>
      <w:rFonts w:cs="Times New Roman"/>
    </w:rPr>
  </w:style>
  <w:style w:type="character" w:customStyle="1" w:styleId="WW8Num13z0">
    <w:name w:val="WW8Num13z0"/>
    <w:rsid w:val="00784B4F"/>
    <w:rPr>
      <w:rFonts w:cs="Times New Roman"/>
    </w:rPr>
  </w:style>
  <w:style w:type="character" w:customStyle="1" w:styleId="WW8Num14z0">
    <w:name w:val="WW8Num14z0"/>
    <w:rsid w:val="00784B4F"/>
    <w:rPr>
      <w:rFonts w:ascii="Times New Roman" w:eastAsia="Times New Roman" w:hAnsi="Times New Roman" w:cs="Times New Roman"/>
    </w:rPr>
  </w:style>
  <w:style w:type="character" w:customStyle="1" w:styleId="WW8Num19z0">
    <w:name w:val="WW8Num19z0"/>
    <w:rsid w:val="00784B4F"/>
    <w:rPr>
      <w:rFonts w:cs="Times New Roman"/>
    </w:rPr>
  </w:style>
  <w:style w:type="character" w:customStyle="1" w:styleId="WW8Num20z0">
    <w:name w:val="WW8Num20z0"/>
    <w:rsid w:val="00784B4F"/>
    <w:rPr>
      <w:rFonts w:cs="Times New Roman"/>
    </w:rPr>
  </w:style>
  <w:style w:type="character" w:customStyle="1" w:styleId="WW8Num21z0">
    <w:name w:val="WW8Num21z0"/>
    <w:rsid w:val="00784B4F"/>
    <w:rPr>
      <w:rFonts w:cs="Times New Roman"/>
    </w:rPr>
  </w:style>
  <w:style w:type="character" w:customStyle="1" w:styleId="WW8Num22z0">
    <w:name w:val="WW8Num22z0"/>
    <w:rsid w:val="00784B4F"/>
    <w:rPr>
      <w:rFonts w:cs="Times New Roman"/>
    </w:rPr>
  </w:style>
  <w:style w:type="character" w:customStyle="1" w:styleId="WW8Num23z0">
    <w:name w:val="WW8Num23z0"/>
    <w:rsid w:val="00784B4F"/>
    <w:rPr>
      <w:rFonts w:cs="Times New Roman"/>
    </w:rPr>
  </w:style>
  <w:style w:type="character" w:customStyle="1" w:styleId="WW8Num24z0">
    <w:name w:val="WW8Num24z0"/>
    <w:rsid w:val="00784B4F"/>
    <w:rPr>
      <w:rFonts w:cs="Times New Roman"/>
    </w:rPr>
  </w:style>
  <w:style w:type="character" w:customStyle="1" w:styleId="WW8Num25z0">
    <w:name w:val="WW8Num25z0"/>
    <w:rsid w:val="00784B4F"/>
    <w:rPr>
      <w:rFonts w:ascii="Arial" w:hAnsi="Arial"/>
    </w:rPr>
  </w:style>
  <w:style w:type="character" w:customStyle="1" w:styleId="WW8Num27z0">
    <w:name w:val="WW8Num27z0"/>
    <w:rsid w:val="00784B4F"/>
    <w:rPr>
      <w:rFonts w:cs="Times New Roman"/>
    </w:rPr>
  </w:style>
  <w:style w:type="character" w:customStyle="1" w:styleId="WW8Num30z0">
    <w:name w:val="WW8Num30z0"/>
    <w:rsid w:val="00784B4F"/>
    <w:rPr>
      <w:rFonts w:ascii="Arial" w:hAnsi="Arial"/>
    </w:rPr>
  </w:style>
  <w:style w:type="character" w:customStyle="1" w:styleId="WW8Num32z0">
    <w:name w:val="WW8Num32z0"/>
    <w:rsid w:val="00784B4F"/>
    <w:rPr>
      <w:rFonts w:cs="Times New Roman"/>
    </w:rPr>
  </w:style>
  <w:style w:type="character" w:customStyle="1" w:styleId="WW8Num35z0">
    <w:name w:val="WW8Num35z0"/>
    <w:rsid w:val="00784B4F"/>
    <w:rPr>
      <w:rFonts w:ascii="Arial" w:hAnsi="Arial"/>
    </w:rPr>
  </w:style>
  <w:style w:type="character" w:customStyle="1" w:styleId="WW8Num42z0">
    <w:name w:val="WW8Num42z0"/>
    <w:rsid w:val="00784B4F"/>
    <w:rPr>
      <w:rFonts w:cs="Times New Roman"/>
    </w:rPr>
  </w:style>
  <w:style w:type="character" w:customStyle="1" w:styleId="WW8Num43z0">
    <w:name w:val="WW8Num43z0"/>
    <w:rsid w:val="00784B4F"/>
    <w:rPr>
      <w:rFonts w:cs="Times New Roman"/>
    </w:rPr>
  </w:style>
  <w:style w:type="character" w:customStyle="1" w:styleId="WW8Num45z0">
    <w:name w:val="WW8Num45z0"/>
    <w:rsid w:val="00784B4F"/>
    <w:rPr>
      <w:rFonts w:cs="Times New Roman"/>
    </w:rPr>
  </w:style>
  <w:style w:type="character" w:customStyle="1" w:styleId="WW8Num46z0">
    <w:name w:val="WW8Num46z0"/>
    <w:rsid w:val="00784B4F"/>
    <w:rPr>
      <w:rFonts w:cs="Times New Roman"/>
    </w:rPr>
  </w:style>
  <w:style w:type="character" w:customStyle="1" w:styleId="WW8Num47z0">
    <w:name w:val="WW8Num47z0"/>
    <w:rsid w:val="00784B4F"/>
    <w:rPr>
      <w:rFonts w:cs="Times New Roman"/>
    </w:rPr>
  </w:style>
  <w:style w:type="character" w:customStyle="1" w:styleId="WW8Num48z0">
    <w:name w:val="WW8Num48z0"/>
    <w:rsid w:val="00784B4F"/>
    <w:rPr>
      <w:rFonts w:cs="Times New Roman"/>
    </w:rPr>
  </w:style>
  <w:style w:type="character" w:customStyle="1" w:styleId="WW8Num49z0">
    <w:name w:val="WW8Num49z0"/>
    <w:rsid w:val="00784B4F"/>
    <w:rPr>
      <w:rFonts w:cs="Times New Roman"/>
    </w:rPr>
  </w:style>
  <w:style w:type="character" w:customStyle="1" w:styleId="WW8Num50z0">
    <w:name w:val="WW8Num50z0"/>
    <w:rsid w:val="00784B4F"/>
    <w:rPr>
      <w:rFonts w:cs="Times New Roman"/>
    </w:rPr>
  </w:style>
  <w:style w:type="character" w:customStyle="1" w:styleId="WW8Num51z0">
    <w:name w:val="WW8Num51z0"/>
    <w:rsid w:val="00784B4F"/>
    <w:rPr>
      <w:rFonts w:cs="Times New Roman"/>
    </w:rPr>
  </w:style>
  <w:style w:type="character" w:customStyle="1" w:styleId="WW8Num52z0">
    <w:name w:val="WW8Num52z0"/>
    <w:rsid w:val="00784B4F"/>
    <w:rPr>
      <w:rFonts w:cs="Times New Roman"/>
    </w:rPr>
  </w:style>
  <w:style w:type="character" w:customStyle="1" w:styleId="WW8Num53z0">
    <w:name w:val="WW8Num53z0"/>
    <w:rsid w:val="00784B4F"/>
    <w:rPr>
      <w:rFonts w:cs="Times New Roman"/>
    </w:rPr>
  </w:style>
  <w:style w:type="character" w:customStyle="1" w:styleId="WW8Num54z0">
    <w:name w:val="WW8Num54z0"/>
    <w:rsid w:val="00784B4F"/>
    <w:rPr>
      <w:rFonts w:cs="Times New Roman"/>
    </w:rPr>
  </w:style>
  <w:style w:type="character" w:customStyle="1" w:styleId="WW8Num55z0">
    <w:name w:val="WW8Num55z0"/>
    <w:rsid w:val="00784B4F"/>
    <w:rPr>
      <w:rFonts w:cs="Times New Roman"/>
    </w:rPr>
  </w:style>
  <w:style w:type="character" w:customStyle="1" w:styleId="WW8Num56z0">
    <w:name w:val="WW8Num56z0"/>
    <w:rsid w:val="00784B4F"/>
    <w:rPr>
      <w:rFonts w:cs="Times New Roman"/>
    </w:rPr>
  </w:style>
  <w:style w:type="character" w:customStyle="1" w:styleId="WW8Num57z0">
    <w:name w:val="WW8Num57z0"/>
    <w:rsid w:val="00784B4F"/>
    <w:rPr>
      <w:rFonts w:cs="Times New Roman"/>
    </w:rPr>
  </w:style>
  <w:style w:type="character" w:customStyle="1" w:styleId="WW8Num58z0">
    <w:name w:val="WW8Num58z0"/>
    <w:rsid w:val="00784B4F"/>
    <w:rPr>
      <w:rFonts w:cs="Times New Roman"/>
    </w:rPr>
  </w:style>
  <w:style w:type="character" w:customStyle="1" w:styleId="WW8Num59z0">
    <w:name w:val="WW8Num59z0"/>
    <w:rsid w:val="00784B4F"/>
    <w:rPr>
      <w:rFonts w:cs="Times New Roman"/>
    </w:rPr>
  </w:style>
  <w:style w:type="character" w:customStyle="1" w:styleId="WW8Num60z0">
    <w:name w:val="WW8Num60z0"/>
    <w:rsid w:val="00784B4F"/>
    <w:rPr>
      <w:rFonts w:cs="Times New Roman"/>
    </w:rPr>
  </w:style>
  <w:style w:type="character" w:customStyle="1" w:styleId="WW8Num61z0">
    <w:name w:val="WW8Num61z0"/>
    <w:rsid w:val="00784B4F"/>
    <w:rPr>
      <w:rFonts w:ascii="Times New Roman" w:hAnsi="Times New Roman"/>
    </w:rPr>
  </w:style>
  <w:style w:type="character" w:customStyle="1" w:styleId="WW8Num63z0">
    <w:name w:val="WW8Num63z0"/>
    <w:rsid w:val="00784B4F"/>
    <w:rPr>
      <w:rFonts w:cs="Times New Roman"/>
    </w:rPr>
  </w:style>
  <w:style w:type="character" w:customStyle="1" w:styleId="WW8Num64z0">
    <w:name w:val="WW8Num64z0"/>
    <w:rsid w:val="00784B4F"/>
    <w:rPr>
      <w:rFonts w:cs="Times New Roman"/>
    </w:rPr>
  </w:style>
  <w:style w:type="character" w:customStyle="1" w:styleId="WW8Num65z0">
    <w:name w:val="WW8Num65z0"/>
    <w:rsid w:val="00784B4F"/>
    <w:rPr>
      <w:rFonts w:cs="Times New Roman"/>
    </w:rPr>
  </w:style>
  <w:style w:type="character" w:customStyle="1" w:styleId="WW8Num66z0">
    <w:name w:val="WW8Num66z0"/>
    <w:rsid w:val="00784B4F"/>
    <w:rPr>
      <w:rFonts w:ascii="Times New Roman" w:hAnsi="Times New Roman"/>
    </w:rPr>
  </w:style>
  <w:style w:type="character" w:customStyle="1" w:styleId="WW8Num68z0">
    <w:name w:val="WW8Num68z0"/>
    <w:rsid w:val="00784B4F"/>
    <w:rPr>
      <w:rFonts w:cs="Times New Roman"/>
    </w:rPr>
  </w:style>
  <w:style w:type="character" w:customStyle="1" w:styleId="WW8Num69z0">
    <w:name w:val="WW8Num69z0"/>
    <w:rsid w:val="00784B4F"/>
    <w:rPr>
      <w:rFonts w:cs="Times New Roman"/>
    </w:rPr>
  </w:style>
  <w:style w:type="character" w:customStyle="1" w:styleId="WW8Num70z0">
    <w:name w:val="WW8Num70z0"/>
    <w:rsid w:val="00784B4F"/>
    <w:rPr>
      <w:rFonts w:cs="Times New Roman"/>
    </w:rPr>
  </w:style>
  <w:style w:type="character" w:customStyle="1" w:styleId="WW8Num71z0">
    <w:name w:val="WW8Num71z0"/>
    <w:rsid w:val="00784B4F"/>
    <w:rPr>
      <w:rFonts w:cs="Times New Roman"/>
    </w:rPr>
  </w:style>
  <w:style w:type="character" w:customStyle="1" w:styleId="WW8Num73z0">
    <w:name w:val="WW8Num73z0"/>
    <w:rsid w:val="00784B4F"/>
    <w:rPr>
      <w:rFonts w:ascii="Times New Roman" w:hAnsi="Times New Roman"/>
    </w:rPr>
  </w:style>
  <w:style w:type="character" w:customStyle="1" w:styleId="WW8Num75z0">
    <w:name w:val="WW8Num75z0"/>
    <w:rsid w:val="00784B4F"/>
    <w:rPr>
      <w:rFonts w:cs="Times New Roman"/>
    </w:rPr>
  </w:style>
  <w:style w:type="character" w:customStyle="1" w:styleId="WW8Num76z0">
    <w:name w:val="WW8Num76z0"/>
    <w:rsid w:val="00784B4F"/>
    <w:rPr>
      <w:rFonts w:cs="Times New Roman"/>
    </w:rPr>
  </w:style>
  <w:style w:type="character" w:customStyle="1" w:styleId="WW8Num77z0">
    <w:name w:val="WW8Num77z0"/>
    <w:rsid w:val="00784B4F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79z0">
    <w:name w:val="WW8Num79z0"/>
    <w:rsid w:val="00784B4F"/>
    <w:rPr>
      <w:rFonts w:cs="Times New Roman"/>
    </w:rPr>
  </w:style>
  <w:style w:type="character" w:customStyle="1" w:styleId="WW8Num81z0">
    <w:name w:val="WW8Num81z0"/>
    <w:rsid w:val="00784B4F"/>
    <w:rPr>
      <w:rFonts w:cs="Times New Roman"/>
    </w:rPr>
  </w:style>
  <w:style w:type="character" w:customStyle="1" w:styleId="WW8Num82z0">
    <w:name w:val="WW8Num82z0"/>
    <w:rsid w:val="00784B4F"/>
    <w:rPr>
      <w:rFonts w:ascii="Times New Roman" w:hAnsi="Times New Roman" w:cs="Times New Roman"/>
    </w:rPr>
  </w:style>
  <w:style w:type="character" w:customStyle="1" w:styleId="WW8Num88z0">
    <w:name w:val="WW8Num88z0"/>
    <w:rsid w:val="00784B4F"/>
    <w:rPr>
      <w:rFonts w:cs="Times New Roman"/>
    </w:rPr>
  </w:style>
  <w:style w:type="character" w:customStyle="1" w:styleId="WW8Num95z0">
    <w:name w:val="WW8Num95z0"/>
    <w:rsid w:val="00784B4F"/>
    <w:rPr>
      <w:rFonts w:ascii="OpenSymbol" w:hAnsi="OpenSymbol"/>
    </w:rPr>
  </w:style>
  <w:style w:type="character" w:customStyle="1" w:styleId="WW8Num96z0">
    <w:name w:val="WW8Num96z0"/>
    <w:rsid w:val="00784B4F"/>
    <w:rPr>
      <w:rFonts w:cs="Times New Roman"/>
    </w:rPr>
  </w:style>
  <w:style w:type="character" w:customStyle="1" w:styleId="WW8Num97z0">
    <w:name w:val="WW8Num97z0"/>
    <w:rsid w:val="00784B4F"/>
    <w:rPr>
      <w:rFonts w:ascii="Times New Roman" w:hAnsi="Times New Roman"/>
      <w:b w:val="0"/>
      <w:i w:val="0"/>
      <w:sz w:val="24"/>
    </w:rPr>
  </w:style>
  <w:style w:type="character" w:customStyle="1" w:styleId="WW8Num83z1">
    <w:name w:val="WW8Num83z1"/>
    <w:rsid w:val="00784B4F"/>
    <w:rPr>
      <w:rFonts w:ascii="Times New Roman" w:hAnsi="Times New Roman"/>
    </w:rPr>
  </w:style>
  <w:style w:type="character" w:customStyle="1" w:styleId="WW8Num85z0">
    <w:name w:val="WW8Num85z0"/>
    <w:rsid w:val="00784B4F"/>
    <w:rPr>
      <w:rFonts w:cs="Times New Roman"/>
    </w:rPr>
  </w:style>
  <w:style w:type="character" w:customStyle="1" w:styleId="WW8Num98z0">
    <w:name w:val="WW8Num98z0"/>
    <w:rsid w:val="00784B4F"/>
    <w:rPr>
      <w:rFonts w:ascii="Symbol" w:hAnsi="Symbol"/>
    </w:rPr>
  </w:style>
  <w:style w:type="character" w:customStyle="1" w:styleId="WW8Num99z0">
    <w:name w:val="WW8Num99z0"/>
    <w:rsid w:val="00784B4F"/>
    <w:rPr>
      <w:rFonts w:ascii="OpenSymbol" w:hAnsi="OpenSymbol"/>
      <w:b w:val="0"/>
      <w:i w:val="0"/>
      <w:sz w:val="24"/>
    </w:rPr>
  </w:style>
  <w:style w:type="character" w:customStyle="1" w:styleId="WW8Num100z0">
    <w:name w:val="WW8Num100z0"/>
    <w:rsid w:val="00784B4F"/>
    <w:rPr>
      <w:rFonts w:ascii="Times New Roman" w:eastAsia="Times New Roman" w:hAnsi="Times New Roman" w:cs="Times New Roman"/>
    </w:rPr>
  </w:style>
  <w:style w:type="character" w:customStyle="1" w:styleId="WW8Num87z0">
    <w:name w:val="WW8Num87z0"/>
    <w:rsid w:val="00784B4F"/>
    <w:rPr>
      <w:rFonts w:cs="Times New Roman"/>
    </w:rPr>
  </w:style>
  <w:style w:type="character" w:customStyle="1" w:styleId="WW8Num89z0">
    <w:name w:val="WW8Num89z0"/>
    <w:rsid w:val="00784B4F"/>
    <w:rPr>
      <w:rFonts w:cs="Times New Roman"/>
    </w:rPr>
  </w:style>
  <w:style w:type="character" w:customStyle="1" w:styleId="WW8Num92z0">
    <w:name w:val="WW8Num92z0"/>
    <w:rsid w:val="00784B4F"/>
    <w:rPr>
      <w:rFonts w:ascii="Arial" w:hAnsi="Arial"/>
    </w:rPr>
  </w:style>
  <w:style w:type="character" w:customStyle="1" w:styleId="WW-Absatz-Standardschriftart1111">
    <w:name w:val="WW-Absatz-Standardschriftart1111"/>
    <w:rsid w:val="00784B4F"/>
  </w:style>
  <w:style w:type="character" w:customStyle="1" w:styleId="WW-Absatz-Standardschriftart11111">
    <w:name w:val="WW-Absatz-Standardschriftart11111"/>
    <w:rsid w:val="00784B4F"/>
  </w:style>
  <w:style w:type="character" w:customStyle="1" w:styleId="WW-Absatz-Standardschriftart111111">
    <w:name w:val="WW-Absatz-Standardschriftart111111"/>
    <w:rsid w:val="00784B4F"/>
  </w:style>
  <w:style w:type="character" w:customStyle="1" w:styleId="WW8Num1z0">
    <w:name w:val="WW8Num1z0"/>
    <w:rsid w:val="00784B4F"/>
    <w:rPr>
      <w:rFonts w:cs="Times New Roman"/>
    </w:rPr>
  </w:style>
  <w:style w:type="character" w:customStyle="1" w:styleId="WW8Num77z1">
    <w:name w:val="WW8Num77z1"/>
    <w:rsid w:val="00784B4F"/>
    <w:rPr>
      <w:rFonts w:ascii="Helvetica Yu" w:hAnsi="Helvetica Yu" w:cs="Times New Roman"/>
      <w:sz w:val="28"/>
    </w:rPr>
  </w:style>
  <w:style w:type="character" w:customStyle="1" w:styleId="WW8Num77z2">
    <w:name w:val="WW8Num77z2"/>
    <w:rsid w:val="00784B4F"/>
    <w:rPr>
      <w:rFonts w:ascii="Helvetica Yu" w:hAnsi="Helvetica Yu" w:cs="Times New Roman"/>
      <w:sz w:val="24"/>
    </w:rPr>
  </w:style>
  <w:style w:type="character" w:customStyle="1" w:styleId="WW8Num77z3">
    <w:name w:val="WW8Num77z3"/>
    <w:rsid w:val="00784B4F"/>
    <w:rPr>
      <w:rFonts w:cs="Times New Roman"/>
    </w:rPr>
  </w:style>
  <w:style w:type="character" w:customStyle="1" w:styleId="WW8Num82z1">
    <w:name w:val="WW8Num82z1"/>
    <w:rsid w:val="00784B4F"/>
    <w:rPr>
      <w:rFonts w:ascii="Times New Roman" w:hAnsi="Times New Roman"/>
    </w:rPr>
  </w:style>
  <w:style w:type="character" w:customStyle="1" w:styleId="WW8Num82z2">
    <w:name w:val="WW8Num82z2"/>
    <w:rsid w:val="00784B4F"/>
    <w:rPr>
      <w:rFonts w:cs="Times New Roman"/>
    </w:rPr>
  </w:style>
  <w:style w:type="character" w:customStyle="1" w:styleId="WW8Num91z0">
    <w:name w:val="WW8Num91z0"/>
    <w:rsid w:val="00784B4F"/>
    <w:rPr>
      <w:rFonts w:cs="Times New Roman"/>
    </w:rPr>
  </w:style>
  <w:style w:type="character" w:customStyle="1" w:styleId="WW8Num91z1">
    <w:name w:val="WW8Num91z1"/>
    <w:rsid w:val="00784B4F"/>
    <w:rPr>
      <w:rFonts w:ascii="Times New Roman" w:hAnsi="Times New Roman"/>
    </w:rPr>
  </w:style>
  <w:style w:type="character" w:customStyle="1" w:styleId="WW8Num98z1">
    <w:name w:val="WW8Num98z1"/>
    <w:rsid w:val="00784B4F"/>
    <w:rPr>
      <w:rFonts w:ascii="Courier New" w:hAnsi="Courier New"/>
    </w:rPr>
  </w:style>
  <w:style w:type="character" w:customStyle="1" w:styleId="WW8Num98z2">
    <w:name w:val="WW8Num98z2"/>
    <w:rsid w:val="00784B4F"/>
    <w:rPr>
      <w:rFonts w:ascii="Wingdings" w:hAnsi="Wingdings"/>
    </w:rPr>
  </w:style>
  <w:style w:type="character" w:customStyle="1" w:styleId="WW-Absatz-Standardschriftart1111111">
    <w:name w:val="WW-Absatz-Standardschriftart1111111"/>
    <w:rsid w:val="00784B4F"/>
  </w:style>
  <w:style w:type="character" w:customStyle="1" w:styleId="WW-Absatz-Standardschriftart11111111">
    <w:name w:val="WW-Absatz-Standardschriftart11111111"/>
    <w:rsid w:val="00784B4F"/>
  </w:style>
  <w:style w:type="character" w:customStyle="1" w:styleId="WW-Absatz-Standardschriftart111111111">
    <w:name w:val="WW-Absatz-Standardschriftart111111111"/>
    <w:rsid w:val="00784B4F"/>
  </w:style>
  <w:style w:type="character" w:customStyle="1" w:styleId="WW-Absatz-Standardschriftart1111111111">
    <w:name w:val="WW-Absatz-Standardschriftart1111111111"/>
    <w:rsid w:val="00784B4F"/>
  </w:style>
  <w:style w:type="character" w:customStyle="1" w:styleId="WW-Absatz-Standardschriftart11111111111">
    <w:name w:val="WW-Absatz-Standardschriftart11111111111"/>
    <w:rsid w:val="00784B4F"/>
  </w:style>
  <w:style w:type="character" w:customStyle="1" w:styleId="WW-DefaultParagraphFont1">
    <w:name w:val="WW-Default Paragraph Font1"/>
    <w:rsid w:val="00784B4F"/>
  </w:style>
  <w:style w:type="character" w:customStyle="1" w:styleId="WW8Num102z0">
    <w:name w:val="WW8Num102z0"/>
    <w:rsid w:val="00784B4F"/>
    <w:rPr>
      <w:rFonts w:ascii="Times New Roman" w:hAnsi="Times New Roman"/>
      <w:b w:val="0"/>
      <w:i w:val="0"/>
      <w:sz w:val="24"/>
    </w:rPr>
  </w:style>
  <w:style w:type="character" w:customStyle="1" w:styleId="Bullets">
    <w:name w:val="Bullets"/>
    <w:rsid w:val="00784B4F"/>
    <w:rPr>
      <w:rFonts w:ascii="OpenSymbol" w:eastAsia="OpenSymbol" w:hAnsi="OpenSymbol" w:cs="OpenSymbol"/>
    </w:rPr>
  </w:style>
  <w:style w:type="character" w:customStyle="1" w:styleId="HeaderChar1">
    <w:name w:val="Header Char1"/>
    <w:rsid w:val="00784B4F"/>
    <w:rPr>
      <w:rFonts w:ascii="HelveticaPlain" w:hAnsi="HelveticaPlain"/>
      <w:sz w:val="24"/>
      <w:szCs w:val="22"/>
      <w:lang w:eastAsia="ar-SA"/>
    </w:rPr>
  </w:style>
  <w:style w:type="character" w:customStyle="1" w:styleId="SubtitleChar">
    <w:name w:val="Subtitle Char"/>
    <w:link w:val="Subtitle"/>
    <w:rsid w:val="00784B4F"/>
    <w:rPr>
      <w:rFonts w:ascii="Arial" w:hAnsi="Arial" w:cs="Mangal"/>
      <w:i/>
      <w:iCs/>
      <w:sz w:val="28"/>
      <w:szCs w:val="28"/>
      <w:lang w:val="sr-Latn-CS" w:eastAsia="ar-SA"/>
    </w:rPr>
  </w:style>
  <w:style w:type="character" w:customStyle="1" w:styleId="TitleChar">
    <w:name w:val="Title Char"/>
    <w:link w:val="Title"/>
    <w:rsid w:val="00784B4F"/>
    <w:rPr>
      <w:rFonts w:cs="Arial"/>
      <w:color w:val="000000"/>
      <w:sz w:val="28"/>
      <w:szCs w:val="24"/>
      <w:lang w:eastAsia="ar-SA"/>
    </w:rPr>
  </w:style>
  <w:style w:type="character" w:customStyle="1" w:styleId="BodyTextIndent3Char">
    <w:name w:val="Body Text Indent 3 Char"/>
    <w:link w:val="BodyTextIndent3"/>
    <w:rsid w:val="00784B4F"/>
    <w:rPr>
      <w:rFonts w:cs="Arial"/>
      <w:sz w:val="24"/>
      <w:szCs w:val="24"/>
      <w:lang w:eastAsia="ar-SA"/>
    </w:rPr>
  </w:style>
  <w:style w:type="character" w:customStyle="1" w:styleId="DocumentMapChar">
    <w:name w:val="Document Map Char"/>
    <w:link w:val="DocumentMap"/>
    <w:rsid w:val="00784B4F"/>
    <w:rPr>
      <w:rFonts w:ascii="Tahoma" w:hAnsi="Tahoma" w:cs="Tahoma"/>
      <w:sz w:val="24"/>
      <w:szCs w:val="22"/>
      <w:shd w:val="clear" w:color="auto" w:fill="000080"/>
      <w:lang w:val="sr-Latn-CS" w:eastAsia="ar-SA"/>
    </w:rPr>
  </w:style>
  <w:style w:type="character" w:customStyle="1" w:styleId="BodyTextIndentChar">
    <w:name w:val="Body Text Indent Char"/>
    <w:link w:val="BodyTextIndent"/>
    <w:rsid w:val="00784B4F"/>
    <w:rPr>
      <w:rFonts w:cs="Arial"/>
      <w:sz w:val="24"/>
      <w:szCs w:val="22"/>
      <w:lang w:eastAsia="ar-SA"/>
    </w:rPr>
  </w:style>
  <w:style w:type="character" w:customStyle="1" w:styleId="FootnoteTextChar">
    <w:name w:val="Footnote Text Char"/>
    <w:link w:val="FootnoteText"/>
    <w:rsid w:val="00784B4F"/>
    <w:rPr>
      <w:szCs w:val="22"/>
      <w:lang w:val="sr-Latn-CS" w:eastAsia="ar-SA"/>
    </w:rPr>
  </w:style>
  <w:style w:type="character" w:customStyle="1" w:styleId="EndnoteTextChar">
    <w:name w:val="Endnote Text Char"/>
    <w:link w:val="EndnoteText"/>
    <w:rsid w:val="00784B4F"/>
    <w:rPr>
      <w:rFonts w:ascii="Univers" w:hAnsi="Univers"/>
      <w:sz w:val="24"/>
      <w:szCs w:val="22"/>
      <w:lang w:val="en-GB" w:eastAsia="ar-SA"/>
    </w:rPr>
  </w:style>
  <w:style w:type="character" w:customStyle="1" w:styleId="BalloonTextChar">
    <w:name w:val="Balloon Text Char"/>
    <w:link w:val="BalloonText"/>
    <w:rsid w:val="00784B4F"/>
    <w:rPr>
      <w:rFonts w:ascii="Tahoma" w:hAnsi="Tahoma" w:cs="Tahoma"/>
      <w:sz w:val="16"/>
      <w:szCs w:val="16"/>
      <w:lang w:val="sr-Latn-CS" w:eastAsia="ar-SA"/>
    </w:rPr>
  </w:style>
  <w:style w:type="character" w:customStyle="1" w:styleId="BodyTextIndent2Char">
    <w:name w:val="Body Text Indent 2 Char"/>
    <w:link w:val="BodyTextIndent2"/>
    <w:rsid w:val="00784B4F"/>
    <w:rPr>
      <w:rFonts w:ascii="Helvetica Yu" w:hAnsi="Helvetica Yu"/>
      <w:spacing w:val="-3"/>
      <w:sz w:val="24"/>
      <w:lang w:val="sr-Latn-CS" w:eastAsia="ar-SA"/>
    </w:rPr>
  </w:style>
  <w:style w:type="paragraph" w:customStyle="1" w:styleId="TTTT">
    <w:name w:val="TTTT"/>
    <w:basedOn w:val="Normal"/>
    <w:rsid w:val="00784B4F"/>
    <w:pPr>
      <w:widowControl w:val="0"/>
      <w:suppressAutoHyphens w:val="0"/>
      <w:ind w:left="720" w:firstLine="720"/>
      <w:jc w:val="both"/>
    </w:pPr>
    <w:rPr>
      <w:rFonts w:ascii="TimesRoman" w:hAnsi="TimesRoman"/>
      <w:szCs w:val="20"/>
      <w:lang w:val="en-US"/>
    </w:rPr>
  </w:style>
  <w:style w:type="paragraph" w:styleId="TOAHeading">
    <w:name w:val="toa heading"/>
    <w:basedOn w:val="Normal"/>
    <w:next w:val="Normal"/>
    <w:rsid w:val="00784B4F"/>
    <w:pPr>
      <w:widowControl w:val="0"/>
      <w:tabs>
        <w:tab w:val="right" w:pos="9360"/>
      </w:tabs>
    </w:pPr>
    <w:rPr>
      <w:rFonts w:ascii="Times YU" w:hAnsi="Times YU"/>
      <w:sz w:val="20"/>
      <w:szCs w:val="20"/>
      <w:lang w:val="en-US"/>
    </w:rPr>
  </w:style>
  <w:style w:type="paragraph" w:customStyle="1" w:styleId="Framecontents">
    <w:name w:val="Frame contents"/>
    <w:basedOn w:val="BodyText"/>
    <w:rsid w:val="00784B4F"/>
  </w:style>
  <w:style w:type="character" w:styleId="FollowedHyperlink">
    <w:name w:val="FollowedHyperlink"/>
    <w:unhideWhenUsed/>
    <w:rsid w:val="00784B4F"/>
    <w:rPr>
      <w:color w:val="800080"/>
      <w:u w:val="single"/>
    </w:rPr>
  </w:style>
  <w:style w:type="paragraph" w:customStyle="1" w:styleId="font5">
    <w:name w:val="font5"/>
    <w:basedOn w:val="Normal"/>
    <w:rsid w:val="00784B4F"/>
    <w:pPr>
      <w:suppressAutoHyphens w:val="0"/>
      <w:spacing w:before="100" w:beforeAutospacing="1" w:after="100" w:afterAutospacing="1"/>
    </w:pPr>
    <w:rPr>
      <w:sz w:val="22"/>
      <w:lang w:val="sr-Cyrl-CS" w:eastAsia="sr-Cyrl-CS"/>
    </w:rPr>
  </w:style>
  <w:style w:type="paragraph" w:customStyle="1" w:styleId="font6">
    <w:name w:val="font6"/>
    <w:basedOn w:val="Normal"/>
    <w:rsid w:val="00784B4F"/>
    <w:pPr>
      <w:suppressAutoHyphens w:val="0"/>
      <w:spacing w:before="100" w:beforeAutospacing="1" w:after="100" w:afterAutospacing="1"/>
    </w:pPr>
    <w:rPr>
      <w:sz w:val="22"/>
      <w:lang w:val="sr-Cyrl-CS" w:eastAsia="sr-Cyrl-CS"/>
    </w:rPr>
  </w:style>
  <w:style w:type="paragraph" w:customStyle="1" w:styleId="font7">
    <w:name w:val="font7"/>
    <w:basedOn w:val="Normal"/>
    <w:rsid w:val="00784B4F"/>
    <w:pPr>
      <w:suppressAutoHyphens w:val="0"/>
      <w:spacing w:before="100" w:beforeAutospacing="1" w:after="100" w:afterAutospacing="1"/>
    </w:pPr>
    <w:rPr>
      <w:sz w:val="22"/>
      <w:lang w:val="sr-Cyrl-CS" w:eastAsia="sr-Cyrl-CS"/>
    </w:rPr>
  </w:style>
  <w:style w:type="paragraph" w:customStyle="1" w:styleId="xl65">
    <w:name w:val="xl65"/>
    <w:basedOn w:val="Normal"/>
    <w:rsid w:val="00784B4F"/>
    <w:pPr>
      <w:suppressAutoHyphens w:val="0"/>
      <w:spacing w:before="100" w:beforeAutospacing="1" w:after="100" w:afterAutospacing="1"/>
    </w:pPr>
    <w:rPr>
      <w:color w:val="FF0000"/>
      <w:sz w:val="22"/>
      <w:lang w:val="sr-Cyrl-CS" w:eastAsia="sr-Cyrl-CS"/>
    </w:rPr>
  </w:style>
  <w:style w:type="paragraph" w:customStyle="1" w:styleId="xl66">
    <w:name w:val="xl66"/>
    <w:basedOn w:val="Normal"/>
    <w:rsid w:val="00784B4F"/>
    <w:pPr>
      <w:suppressAutoHyphens w:val="0"/>
      <w:spacing w:before="100" w:beforeAutospacing="1" w:after="100" w:afterAutospacing="1"/>
      <w:jc w:val="center"/>
    </w:pPr>
    <w:rPr>
      <w:color w:val="FF0000"/>
      <w:sz w:val="22"/>
      <w:lang w:val="sr-Cyrl-CS" w:eastAsia="sr-Cyrl-CS"/>
    </w:rPr>
  </w:style>
  <w:style w:type="paragraph" w:customStyle="1" w:styleId="xl67">
    <w:name w:val="xl67"/>
    <w:basedOn w:val="Normal"/>
    <w:rsid w:val="00784B4F"/>
    <w:pPr>
      <w:suppressAutoHyphens w:val="0"/>
      <w:spacing w:before="100" w:beforeAutospacing="1" w:after="100" w:afterAutospacing="1"/>
    </w:pPr>
    <w:rPr>
      <w:color w:val="FF0000"/>
      <w:sz w:val="22"/>
      <w:lang w:val="sr-Cyrl-CS" w:eastAsia="sr-Cyrl-CS"/>
    </w:rPr>
  </w:style>
  <w:style w:type="paragraph" w:customStyle="1" w:styleId="xl68">
    <w:name w:val="xl68"/>
    <w:basedOn w:val="Normal"/>
    <w:rsid w:val="00784B4F"/>
    <w:pPr>
      <w:suppressAutoHyphens w:val="0"/>
      <w:spacing w:before="100" w:beforeAutospacing="1" w:after="100" w:afterAutospacing="1"/>
    </w:pPr>
    <w:rPr>
      <w:color w:val="FF0000"/>
      <w:sz w:val="22"/>
      <w:lang w:val="sr-Cyrl-CS" w:eastAsia="sr-Cyrl-CS"/>
    </w:rPr>
  </w:style>
  <w:style w:type="paragraph" w:customStyle="1" w:styleId="xl69">
    <w:name w:val="xl69"/>
    <w:basedOn w:val="Normal"/>
    <w:rsid w:val="00784B4F"/>
    <w:pPr>
      <w:suppressAutoHyphens w:val="0"/>
      <w:spacing w:before="100" w:beforeAutospacing="1" w:after="100" w:afterAutospacing="1"/>
    </w:pPr>
    <w:rPr>
      <w:color w:val="FF0000"/>
      <w:sz w:val="22"/>
      <w:lang w:val="sr-Cyrl-CS" w:eastAsia="sr-Cyrl-CS"/>
    </w:rPr>
  </w:style>
  <w:style w:type="paragraph" w:customStyle="1" w:styleId="xl70">
    <w:name w:val="xl70"/>
    <w:basedOn w:val="Normal"/>
    <w:rsid w:val="00784B4F"/>
    <w:pPr>
      <w:suppressAutoHyphens w:val="0"/>
      <w:spacing w:before="100" w:beforeAutospacing="1" w:after="100" w:afterAutospacing="1"/>
      <w:jc w:val="center"/>
    </w:pPr>
    <w:rPr>
      <w:color w:val="FF0000"/>
      <w:sz w:val="22"/>
      <w:lang w:val="sr-Cyrl-CS" w:eastAsia="sr-Cyrl-CS"/>
    </w:rPr>
  </w:style>
  <w:style w:type="paragraph" w:customStyle="1" w:styleId="xl71">
    <w:name w:val="xl71"/>
    <w:basedOn w:val="Normal"/>
    <w:rsid w:val="00784B4F"/>
    <w:pPr>
      <w:pBdr>
        <w:right w:val="single" w:sz="4" w:space="0" w:color="auto"/>
      </w:pBdr>
      <w:suppressAutoHyphens w:val="0"/>
      <w:spacing w:before="100" w:beforeAutospacing="1" w:after="100" w:afterAutospacing="1"/>
    </w:pPr>
    <w:rPr>
      <w:color w:val="FF0000"/>
      <w:sz w:val="22"/>
      <w:lang w:val="sr-Cyrl-CS" w:eastAsia="sr-Cyrl-CS"/>
    </w:rPr>
  </w:style>
  <w:style w:type="paragraph" w:customStyle="1" w:styleId="xl72">
    <w:name w:val="xl72"/>
    <w:basedOn w:val="Normal"/>
    <w:rsid w:val="00784B4F"/>
    <w:pPr>
      <w:suppressAutoHyphens w:val="0"/>
      <w:spacing w:before="100" w:beforeAutospacing="1" w:after="100" w:afterAutospacing="1"/>
    </w:pPr>
    <w:rPr>
      <w:sz w:val="22"/>
      <w:lang w:val="sr-Cyrl-CS" w:eastAsia="sr-Cyrl-CS"/>
    </w:rPr>
  </w:style>
  <w:style w:type="paragraph" w:customStyle="1" w:styleId="xl73">
    <w:name w:val="xl73"/>
    <w:basedOn w:val="Normal"/>
    <w:rsid w:val="00784B4F"/>
    <w:pPr>
      <w:suppressAutoHyphens w:val="0"/>
      <w:spacing w:before="100" w:beforeAutospacing="1" w:after="100" w:afterAutospacing="1"/>
      <w:jc w:val="center"/>
    </w:pPr>
    <w:rPr>
      <w:sz w:val="22"/>
      <w:lang w:val="sr-Cyrl-CS" w:eastAsia="sr-Cyrl-CS"/>
    </w:rPr>
  </w:style>
  <w:style w:type="paragraph" w:customStyle="1" w:styleId="xl74">
    <w:name w:val="xl74"/>
    <w:basedOn w:val="Normal"/>
    <w:rsid w:val="00784B4F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lang w:val="sr-Cyrl-CS" w:eastAsia="sr-Cyrl-CS"/>
    </w:rPr>
  </w:style>
  <w:style w:type="paragraph" w:customStyle="1" w:styleId="xl75">
    <w:name w:val="xl75"/>
    <w:basedOn w:val="Normal"/>
    <w:rsid w:val="00784B4F"/>
    <w:pPr>
      <w:suppressAutoHyphens w:val="0"/>
      <w:spacing w:before="100" w:beforeAutospacing="1" w:after="100" w:afterAutospacing="1"/>
    </w:pPr>
    <w:rPr>
      <w:sz w:val="22"/>
      <w:lang w:val="sr-Cyrl-CS" w:eastAsia="sr-Cyrl-CS"/>
    </w:rPr>
  </w:style>
  <w:style w:type="paragraph" w:customStyle="1" w:styleId="xl76">
    <w:name w:val="xl76"/>
    <w:basedOn w:val="Normal"/>
    <w:rsid w:val="00784B4F"/>
    <w:pPr>
      <w:pBdr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lang w:val="sr-Cyrl-CS" w:eastAsia="sr-Cyrl-CS"/>
    </w:rPr>
  </w:style>
  <w:style w:type="paragraph" w:customStyle="1" w:styleId="xl77">
    <w:name w:val="xl77"/>
    <w:basedOn w:val="Normal"/>
    <w:rsid w:val="00784B4F"/>
    <w:pPr>
      <w:suppressAutoHyphens w:val="0"/>
      <w:spacing w:before="100" w:beforeAutospacing="1" w:after="100" w:afterAutospacing="1"/>
    </w:pPr>
    <w:rPr>
      <w:sz w:val="22"/>
      <w:lang w:val="sr-Cyrl-CS" w:eastAsia="sr-Cyrl-CS"/>
    </w:rPr>
  </w:style>
  <w:style w:type="paragraph" w:customStyle="1" w:styleId="xl78">
    <w:name w:val="xl78"/>
    <w:basedOn w:val="Normal"/>
    <w:rsid w:val="00784B4F"/>
    <w:pPr>
      <w:suppressAutoHyphens w:val="0"/>
      <w:spacing w:before="100" w:beforeAutospacing="1" w:after="100" w:afterAutospacing="1"/>
    </w:pPr>
    <w:rPr>
      <w:sz w:val="22"/>
      <w:lang w:val="sr-Cyrl-CS" w:eastAsia="sr-Cyrl-CS"/>
    </w:rPr>
  </w:style>
  <w:style w:type="paragraph" w:customStyle="1" w:styleId="xl79">
    <w:name w:val="xl79"/>
    <w:basedOn w:val="Normal"/>
    <w:rsid w:val="00784B4F"/>
    <w:pPr>
      <w:suppressAutoHyphens w:val="0"/>
      <w:spacing w:before="100" w:beforeAutospacing="1" w:after="100" w:afterAutospacing="1"/>
    </w:pPr>
    <w:rPr>
      <w:sz w:val="22"/>
      <w:lang w:val="sr-Cyrl-CS" w:eastAsia="sr-Cyrl-CS"/>
    </w:rPr>
  </w:style>
  <w:style w:type="paragraph" w:customStyle="1" w:styleId="xl80">
    <w:name w:val="xl80"/>
    <w:basedOn w:val="Normal"/>
    <w:rsid w:val="00784B4F"/>
    <w:pPr>
      <w:suppressAutoHyphens w:val="0"/>
      <w:spacing w:before="100" w:beforeAutospacing="1" w:after="100" w:afterAutospacing="1"/>
    </w:pPr>
    <w:rPr>
      <w:sz w:val="22"/>
      <w:lang w:val="sr-Cyrl-CS" w:eastAsia="sr-Cyrl-CS"/>
    </w:rPr>
  </w:style>
  <w:style w:type="paragraph" w:customStyle="1" w:styleId="xl81">
    <w:name w:val="xl81"/>
    <w:basedOn w:val="Normal"/>
    <w:rsid w:val="00784B4F"/>
    <w:pPr>
      <w:pBdr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lang w:val="sr-Cyrl-CS" w:eastAsia="sr-Cyrl-CS"/>
    </w:rPr>
  </w:style>
  <w:style w:type="paragraph" w:customStyle="1" w:styleId="xl82">
    <w:name w:val="xl82"/>
    <w:basedOn w:val="Normal"/>
    <w:rsid w:val="00784B4F"/>
    <w:pPr>
      <w:suppressAutoHyphens w:val="0"/>
      <w:spacing w:before="100" w:beforeAutospacing="1" w:after="100" w:afterAutospacing="1"/>
    </w:pPr>
    <w:rPr>
      <w:sz w:val="22"/>
      <w:lang w:val="sr-Cyrl-CS" w:eastAsia="sr-Cyrl-CS"/>
    </w:rPr>
  </w:style>
  <w:style w:type="paragraph" w:customStyle="1" w:styleId="xl83">
    <w:name w:val="xl83"/>
    <w:basedOn w:val="Normal"/>
    <w:rsid w:val="00784B4F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</w:pPr>
    <w:rPr>
      <w:sz w:val="22"/>
      <w:lang w:val="sr-Cyrl-CS" w:eastAsia="sr-Cyrl-CS"/>
    </w:rPr>
  </w:style>
  <w:style w:type="paragraph" w:customStyle="1" w:styleId="xl84">
    <w:name w:val="xl84"/>
    <w:basedOn w:val="Normal"/>
    <w:rsid w:val="00784B4F"/>
    <w:pPr>
      <w:suppressAutoHyphens w:val="0"/>
      <w:spacing w:before="100" w:beforeAutospacing="1" w:after="100" w:afterAutospacing="1"/>
      <w:jc w:val="center"/>
    </w:pPr>
    <w:rPr>
      <w:sz w:val="22"/>
      <w:lang w:val="sr-Cyrl-CS" w:eastAsia="sr-Cyrl-CS"/>
    </w:rPr>
  </w:style>
  <w:style w:type="paragraph" w:customStyle="1" w:styleId="xl85">
    <w:name w:val="xl85"/>
    <w:basedOn w:val="Normal"/>
    <w:rsid w:val="00784B4F"/>
    <w:pPr>
      <w:pBdr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lang w:val="sr-Cyrl-CS" w:eastAsia="sr-Cyrl-CS"/>
    </w:rPr>
  </w:style>
  <w:style w:type="paragraph" w:customStyle="1" w:styleId="xl86">
    <w:name w:val="xl86"/>
    <w:basedOn w:val="Normal"/>
    <w:rsid w:val="00784B4F"/>
    <w:pPr>
      <w:suppressAutoHyphens w:val="0"/>
      <w:spacing w:before="100" w:beforeAutospacing="1" w:after="100" w:afterAutospacing="1"/>
      <w:jc w:val="center"/>
    </w:pPr>
    <w:rPr>
      <w:sz w:val="22"/>
      <w:lang w:val="sr-Cyrl-CS" w:eastAsia="sr-Cyrl-CS"/>
    </w:rPr>
  </w:style>
  <w:style w:type="paragraph" w:customStyle="1" w:styleId="xl87">
    <w:name w:val="xl87"/>
    <w:basedOn w:val="Normal"/>
    <w:rsid w:val="00784B4F"/>
    <w:pPr>
      <w:suppressAutoHyphens w:val="0"/>
      <w:spacing w:before="100" w:beforeAutospacing="1" w:after="100" w:afterAutospacing="1"/>
      <w:jc w:val="center"/>
    </w:pPr>
    <w:rPr>
      <w:sz w:val="22"/>
      <w:lang w:val="sr-Cyrl-CS" w:eastAsia="sr-Cyrl-CS"/>
    </w:rPr>
  </w:style>
  <w:style w:type="paragraph" w:customStyle="1" w:styleId="xl88">
    <w:name w:val="xl88"/>
    <w:basedOn w:val="Normal"/>
    <w:rsid w:val="00784B4F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lang w:val="sr-Cyrl-CS" w:eastAsia="sr-Cyrl-CS"/>
    </w:rPr>
  </w:style>
  <w:style w:type="paragraph" w:customStyle="1" w:styleId="xl89">
    <w:name w:val="xl89"/>
    <w:basedOn w:val="Normal"/>
    <w:rsid w:val="00784B4F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lang w:val="sr-Cyrl-CS" w:eastAsia="sr-Cyrl-CS"/>
    </w:rPr>
  </w:style>
  <w:style w:type="paragraph" w:customStyle="1" w:styleId="xl90">
    <w:name w:val="xl90"/>
    <w:basedOn w:val="Normal"/>
    <w:rsid w:val="00784B4F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lang w:val="sr-Cyrl-CS" w:eastAsia="sr-Cyrl-CS"/>
    </w:rPr>
  </w:style>
  <w:style w:type="paragraph" w:customStyle="1" w:styleId="xl91">
    <w:name w:val="xl91"/>
    <w:basedOn w:val="Normal"/>
    <w:rsid w:val="00784B4F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sz w:val="22"/>
      <w:lang w:val="sr-Cyrl-CS" w:eastAsia="sr-Cyrl-CS"/>
    </w:rPr>
  </w:style>
  <w:style w:type="paragraph" w:customStyle="1" w:styleId="xl92">
    <w:name w:val="xl92"/>
    <w:basedOn w:val="Normal"/>
    <w:rsid w:val="00784B4F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sz w:val="22"/>
      <w:lang w:val="sr-Cyrl-CS" w:eastAsia="sr-Cyrl-CS"/>
    </w:rPr>
  </w:style>
  <w:style w:type="paragraph" w:customStyle="1" w:styleId="xl93">
    <w:name w:val="xl93"/>
    <w:basedOn w:val="Normal"/>
    <w:rsid w:val="00784B4F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sz w:val="22"/>
      <w:lang w:val="sr-Cyrl-CS" w:eastAsia="sr-Cyrl-CS"/>
    </w:rPr>
  </w:style>
  <w:style w:type="paragraph" w:customStyle="1" w:styleId="xl94">
    <w:name w:val="xl94"/>
    <w:basedOn w:val="Normal"/>
    <w:rsid w:val="00784B4F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sz w:val="22"/>
      <w:lang w:val="sr-Cyrl-CS" w:eastAsia="sr-Cyrl-CS"/>
    </w:rPr>
  </w:style>
  <w:style w:type="paragraph" w:customStyle="1" w:styleId="xl95">
    <w:name w:val="xl95"/>
    <w:basedOn w:val="Normal"/>
    <w:rsid w:val="00784B4F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sz w:val="22"/>
      <w:lang w:val="sr-Cyrl-CS" w:eastAsia="sr-Cyrl-CS"/>
    </w:rPr>
  </w:style>
  <w:style w:type="paragraph" w:customStyle="1" w:styleId="xl96">
    <w:name w:val="xl96"/>
    <w:basedOn w:val="Normal"/>
    <w:rsid w:val="00784B4F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sz w:val="22"/>
      <w:lang w:val="sr-Cyrl-CS" w:eastAsia="sr-Cyrl-CS"/>
    </w:rPr>
  </w:style>
  <w:style w:type="paragraph" w:customStyle="1" w:styleId="xl97">
    <w:name w:val="xl97"/>
    <w:basedOn w:val="Normal"/>
    <w:rsid w:val="00784B4F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lang w:val="sr-Cyrl-CS" w:eastAsia="sr-Cyrl-CS"/>
    </w:rPr>
  </w:style>
  <w:style w:type="paragraph" w:customStyle="1" w:styleId="xl98">
    <w:name w:val="xl98"/>
    <w:basedOn w:val="Normal"/>
    <w:rsid w:val="00784B4F"/>
    <w:pPr>
      <w:pBdr>
        <w:lef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lang w:val="sr-Cyrl-CS" w:eastAsia="sr-Cyrl-CS"/>
    </w:rPr>
  </w:style>
  <w:style w:type="paragraph" w:customStyle="1" w:styleId="xl99">
    <w:name w:val="xl99"/>
    <w:basedOn w:val="Normal"/>
    <w:rsid w:val="00784B4F"/>
    <w:pPr>
      <w:suppressAutoHyphens w:val="0"/>
      <w:spacing w:before="100" w:beforeAutospacing="1" w:after="100" w:afterAutospacing="1"/>
      <w:jc w:val="center"/>
    </w:pPr>
    <w:rPr>
      <w:sz w:val="22"/>
      <w:lang w:val="sr-Cyrl-CS" w:eastAsia="sr-Cyrl-CS"/>
    </w:rPr>
  </w:style>
  <w:style w:type="paragraph" w:customStyle="1" w:styleId="xl100">
    <w:name w:val="xl100"/>
    <w:basedOn w:val="Normal"/>
    <w:rsid w:val="00784B4F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lang w:val="sr-Cyrl-CS" w:eastAsia="sr-Cyrl-CS"/>
    </w:rPr>
  </w:style>
  <w:style w:type="paragraph" w:customStyle="1" w:styleId="xl101">
    <w:name w:val="xl101"/>
    <w:basedOn w:val="Normal"/>
    <w:rsid w:val="00784B4F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lang w:val="sr-Cyrl-CS" w:eastAsia="sr-Cyrl-CS"/>
    </w:rPr>
  </w:style>
  <w:style w:type="paragraph" w:customStyle="1" w:styleId="xl102">
    <w:name w:val="xl102"/>
    <w:basedOn w:val="Normal"/>
    <w:rsid w:val="00784B4F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lang w:val="sr-Cyrl-CS" w:eastAsia="sr-Cyrl-CS"/>
    </w:rPr>
  </w:style>
  <w:style w:type="paragraph" w:customStyle="1" w:styleId="xl103">
    <w:name w:val="xl103"/>
    <w:basedOn w:val="Normal"/>
    <w:rsid w:val="00784B4F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lang w:val="sr-Cyrl-CS" w:eastAsia="sr-Cyrl-CS"/>
    </w:rPr>
  </w:style>
  <w:style w:type="paragraph" w:customStyle="1" w:styleId="xl104">
    <w:name w:val="xl104"/>
    <w:basedOn w:val="Normal"/>
    <w:rsid w:val="00784B4F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lang w:val="sr-Cyrl-CS" w:eastAsia="sr-Cyrl-CS"/>
    </w:rPr>
  </w:style>
  <w:style w:type="paragraph" w:customStyle="1" w:styleId="xl105">
    <w:name w:val="xl105"/>
    <w:basedOn w:val="Normal"/>
    <w:rsid w:val="00784B4F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lang w:val="sr-Cyrl-CS" w:eastAsia="sr-Cyrl-CS"/>
    </w:rPr>
  </w:style>
  <w:style w:type="paragraph" w:customStyle="1" w:styleId="xl106">
    <w:name w:val="xl106"/>
    <w:basedOn w:val="Normal"/>
    <w:rsid w:val="00784B4F"/>
    <w:pPr>
      <w:pBdr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lang w:val="sr-Cyrl-CS" w:eastAsia="sr-Cyrl-CS"/>
    </w:rPr>
  </w:style>
  <w:style w:type="character" w:customStyle="1" w:styleId="WW8Num3z1">
    <w:name w:val="WW8Num3z1"/>
    <w:rsid w:val="00784B4F"/>
    <w:rPr>
      <w:rFonts w:ascii="Helvetica Yu" w:hAnsi="Helvetica Yu"/>
      <w:sz w:val="28"/>
    </w:rPr>
  </w:style>
  <w:style w:type="character" w:customStyle="1" w:styleId="WW8Num3z2">
    <w:name w:val="WW8Num3z2"/>
    <w:rsid w:val="00784B4F"/>
    <w:rPr>
      <w:rFonts w:ascii="Helvetica Yu" w:hAnsi="Helvetica Yu"/>
      <w:sz w:val="24"/>
    </w:rPr>
  </w:style>
  <w:style w:type="character" w:customStyle="1" w:styleId="WW8Num24z1">
    <w:name w:val="WW8Num24z1"/>
    <w:rsid w:val="00784B4F"/>
    <w:rPr>
      <w:rFonts w:ascii="Courier New" w:hAnsi="Courier New" w:cs="Courier New"/>
    </w:rPr>
  </w:style>
  <w:style w:type="character" w:customStyle="1" w:styleId="WW8Num24z2">
    <w:name w:val="WW8Num24z2"/>
    <w:rsid w:val="00784B4F"/>
    <w:rPr>
      <w:rFonts w:ascii="Wingdings" w:hAnsi="Wingdings"/>
    </w:rPr>
  </w:style>
  <w:style w:type="character" w:customStyle="1" w:styleId="WW8Num24z3">
    <w:name w:val="WW8Num24z3"/>
    <w:rsid w:val="00784B4F"/>
    <w:rPr>
      <w:rFonts w:ascii="Symbol" w:hAnsi="Symbol"/>
    </w:rPr>
  </w:style>
  <w:style w:type="character" w:customStyle="1" w:styleId="WW8Num27z1">
    <w:name w:val="WW8Num27z1"/>
    <w:rsid w:val="00784B4F"/>
    <w:rPr>
      <w:rFonts w:ascii="Courier New" w:hAnsi="Courier New" w:cs="Courier New"/>
    </w:rPr>
  </w:style>
  <w:style w:type="character" w:customStyle="1" w:styleId="WW8Num27z2">
    <w:name w:val="WW8Num27z2"/>
    <w:rsid w:val="00784B4F"/>
    <w:rPr>
      <w:rFonts w:ascii="Wingdings" w:hAnsi="Wingdings"/>
    </w:rPr>
  </w:style>
  <w:style w:type="character" w:customStyle="1" w:styleId="WW8Num27z3">
    <w:name w:val="WW8Num27z3"/>
    <w:rsid w:val="00784B4F"/>
    <w:rPr>
      <w:rFonts w:ascii="Symbol" w:hAnsi="Symbol"/>
    </w:rPr>
  </w:style>
  <w:style w:type="character" w:customStyle="1" w:styleId="WW8Num29z1">
    <w:name w:val="WW8Num29z1"/>
    <w:rsid w:val="00784B4F"/>
    <w:rPr>
      <w:rFonts w:ascii="Courier New" w:hAnsi="Courier New" w:cs="Courier New"/>
    </w:rPr>
  </w:style>
  <w:style w:type="character" w:customStyle="1" w:styleId="WW8Num29z2">
    <w:name w:val="WW8Num29z2"/>
    <w:rsid w:val="00784B4F"/>
    <w:rPr>
      <w:rFonts w:ascii="Wingdings" w:hAnsi="Wingdings"/>
    </w:rPr>
  </w:style>
  <w:style w:type="character" w:customStyle="1" w:styleId="WW8Num29z3">
    <w:name w:val="WW8Num29z3"/>
    <w:rsid w:val="00784B4F"/>
    <w:rPr>
      <w:rFonts w:ascii="Symbol" w:hAnsi="Symbol"/>
    </w:rPr>
  </w:style>
  <w:style w:type="character" w:customStyle="1" w:styleId="WW8Num32z1">
    <w:name w:val="WW8Num32z1"/>
    <w:rsid w:val="00784B4F"/>
    <w:rPr>
      <w:rFonts w:ascii="Courier New" w:hAnsi="Courier New" w:cs="Courier New"/>
    </w:rPr>
  </w:style>
  <w:style w:type="character" w:customStyle="1" w:styleId="WW8Num32z2">
    <w:name w:val="WW8Num32z2"/>
    <w:rsid w:val="00784B4F"/>
    <w:rPr>
      <w:rFonts w:ascii="Wingdings" w:hAnsi="Wingdings"/>
    </w:rPr>
  </w:style>
  <w:style w:type="character" w:customStyle="1" w:styleId="WW8Num32z3">
    <w:name w:val="WW8Num32z3"/>
    <w:rsid w:val="00784B4F"/>
    <w:rPr>
      <w:rFonts w:ascii="Symbol" w:hAnsi="Symbol"/>
    </w:rPr>
  </w:style>
  <w:style w:type="character" w:customStyle="1" w:styleId="WW8Num35z1">
    <w:name w:val="WW8Num35z1"/>
    <w:rsid w:val="00784B4F"/>
    <w:rPr>
      <w:rFonts w:ascii="Courier New" w:hAnsi="Courier New" w:cs="Courier New"/>
    </w:rPr>
  </w:style>
  <w:style w:type="character" w:customStyle="1" w:styleId="WW8Num35z2">
    <w:name w:val="WW8Num35z2"/>
    <w:rsid w:val="00784B4F"/>
    <w:rPr>
      <w:rFonts w:ascii="Wingdings" w:hAnsi="Wingdings"/>
    </w:rPr>
  </w:style>
  <w:style w:type="character" w:customStyle="1" w:styleId="WW8Num35z3">
    <w:name w:val="WW8Num35z3"/>
    <w:rsid w:val="00784B4F"/>
    <w:rPr>
      <w:rFonts w:ascii="Symbol" w:hAnsi="Symbol"/>
    </w:rPr>
  </w:style>
  <w:style w:type="character" w:customStyle="1" w:styleId="WW8Num37z2">
    <w:name w:val="WW8Num37z2"/>
    <w:rsid w:val="00784B4F"/>
    <w:rPr>
      <w:rFonts w:ascii="Wingdings" w:hAnsi="Wingdings"/>
    </w:rPr>
  </w:style>
  <w:style w:type="character" w:customStyle="1" w:styleId="WW8Num37z3">
    <w:name w:val="WW8Num37z3"/>
    <w:rsid w:val="00784B4F"/>
    <w:rPr>
      <w:rFonts w:ascii="Symbol" w:hAnsi="Symbol"/>
    </w:rPr>
  </w:style>
  <w:style w:type="character" w:customStyle="1" w:styleId="WW8Num37z4">
    <w:name w:val="WW8Num37z4"/>
    <w:rsid w:val="00784B4F"/>
    <w:rPr>
      <w:rFonts w:ascii="Courier New" w:hAnsi="Courier New" w:cs="Courier New"/>
    </w:rPr>
  </w:style>
  <w:style w:type="character" w:customStyle="1" w:styleId="WW8Num40z6">
    <w:name w:val="WW8Num40z6"/>
    <w:rsid w:val="00784B4F"/>
    <w:rPr>
      <w:rFonts w:ascii="Symbol" w:hAnsi="Symbol"/>
    </w:rPr>
  </w:style>
  <w:style w:type="character" w:customStyle="1" w:styleId="WW8Num48z1">
    <w:name w:val="WW8Num48z1"/>
    <w:rsid w:val="00784B4F"/>
    <w:rPr>
      <w:rFonts w:ascii="Times New Roman" w:eastAsia="Times New Roman" w:hAnsi="Times New Roman" w:cs="Times New Roman"/>
    </w:rPr>
  </w:style>
  <w:style w:type="character" w:customStyle="1" w:styleId="WW8Num62z1">
    <w:name w:val="WW8Num62z1"/>
    <w:rsid w:val="00784B4F"/>
    <w:rPr>
      <w:rFonts w:ascii="Courier New" w:hAnsi="Courier New" w:cs="Courier New"/>
    </w:rPr>
  </w:style>
  <w:style w:type="character" w:customStyle="1" w:styleId="WW8Num62z2">
    <w:name w:val="WW8Num62z2"/>
    <w:rsid w:val="00784B4F"/>
    <w:rPr>
      <w:rFonts w:ascii="Wingdings" w:hAnsi="Wingdings"/>
    </w:rPr>
  </w:style>
  <w:style w:type="character" w:customStyle="1" w:styleId="WW8Num62z3">
    <w:name w:val="WW8Num62z3"/>
    <w:rsid w:val="00784B4F"/>
    <w:rPr>
      <w:rFonts w:ascii="Symbol" w:hAnsi="Symbol"/>
    </w:rPr>
  </w:style>
  <w:style w:type="character" w:customStyle="1" w:styleId="WW8Num75z1">
    <w:name w:val="WW8Num75z1"/>
    <w:rsid w:val="00784B4F"/>
    <w:rPr>
      <w:rFonts w:ascii="Courier New" w:hAnsi="Courier New" w:cs="Courier New"/>
    </w:rPr>
  </w:style>
  <w:style w:type="character" w:customStyle="1" w:styleId="WW8Num75z2">
    <w:name w:val="WW8Num75z2"/>
    <w:rsid w:val="00784B4F"/>
    <w:rPr>
      <w:rFonts w:ascii="Wingdings" w:hAnsi="Wingdings"/>
    </w:rPr>
  </w:style>
  <w:style w:type="character" w:customStyle="1" w:styleId="WW8Num75z3">
    <w:name w:val="WW8Num75z3"/>
    <w:rsid w:val="00784B4F"/>
    <w:rPr>
      <w:rFonts w:ascii="Symbol" w:hAnsi="Symbol"/>
    </w:rPr>
  </w:style>
  <w:style w:type="character" w:customStyle="1" w:styleId="WW8Num79z1">
    <w:name w:val="WW8Num79z1"/>
    <w:rsid w:val="00784B4F"/>
    <w:rPr>
      <w:rFonts w:ascii="Helvetica Yu" w:hAnsi="Helvetica Yu"/>
      <w:sz w:val="28"/>
    </w:rPr>
  </w:style>
  <w:style w:type="character" w:customStyle="1" w:styleId="WW8Num79z2">
    <w:name w:val="WW8Num79z2"/>
    <w:rsid w:val="00784B4F"/>
    <w:rPr>
      <w:rFonts w:ascii="Helvetica Yu" w:hAnsi="Helvetica Yu"/>
      <w:sz w:val="24"/>
    </w:rPr>
  </w:style>
  <w:style w:type="character" w:customStyle="1" w:styleId="CharChar161">
    <w:name w:val="Char Char161"/>
    <w:rsid w:val="00784B4F"/>
    <w:rPr>
      <w:rFonts w:ascii="HelveticaPlain" w:hAnsi="HelveticaPlain"/>
      <w:b/>
      <w:caps/>
      <w:sz w:val="24"/>
      <w:szCs w:val="22"/>
      <w:lang w:val="en-US"/>
    </w:rPr>
  </w:style>
  <w:style w:type="character" w:customStyle="1" w:styleId="CharChar151">
    <w:name w:val="Char Char151"/>
    <w:rsid w:val="00784B4F"/>
    <w:rPr>
      <w:sz w:val="24"/>
      <w:szCs w:val="22"/>
    </w:rPr>
  </w:style>
  <w:style w:type="character" w:customStyle="1" w:styleId="CharChar141">
    <w:name w:val="Char Char141"/>
    <w:rsid w:val="00784B4F"/>
    <w:rPr>
      <w:sz w:val="24"/>
      <w:szCs w:val="22"/>
    </w:rPr>
  </w:style>
  <w:style w:type="character" w:customStyle="1" w:styleId="CharChar131">
    <w:name w:val="Char Char131"/>
    <w:rsid w:val="00784B4F"/>
    <w:rPr>
      <w:b/>
      <w:bCs/>
      <w:sz w:val="28"/>
      <w:szCs w:val="22"/>
      <w:lang w:val="sl-SI"/>
    </w:rPr>
  </w:style>
  <w:style w:type="character" w:customStyle="1" w:styleId="CharChar121">
    <w:name w:val="Char Char121"/>
    <w:rsid w:val="00784B4F"/>
    <w:rPr>
      <w:b/>
      <w:bCs/>
      <w:sz w:val="24"/>
      <w:szCs w:val="22"/>
      <w:lang w:val="sl-SI"/>
    </w:rPr>
  </w:style>
  <w:style w:type="character" w:customStyle="1" w:styleId="CharChar111">
    <w:name w:val="Char Char111"/>
    <w:rsid w:val="00784B4F"/>
    <w:rPr>
      <w:spacing w:val="-3"/>
      <w:sz w:val="16"/>
      <w:szCs w:val="22"/>
      <w:lang w:val="en-US"/>
    </w:rPr>
  </w:style>
  <w:style w:type="character" w:customStyle="1" w:styleId="CharChar101">
    <w:name w:val="Char Char101"/>
    <w:rsid w:val="00784B4F"/>
    <w:rPr>
      <w:rFonts w:ascii="Arial SER" w:hAnsi="Arial SER"/>
      <w:b/>
      <w:sz w:val="28"/>
      <w:szCs w:val="22"/>
      <w:lang w:val="en-US"/>
    </w:rPr>
  </w:style>
  <w:style w:type="character" w:customStyle="1" w:styleId="CharChar91">
    <w:name w:val="Char Char91"/>
    <w:rsid w:val="00784B4F"/>
    <w:rPr>
      <w:spacing w:val="-3"/>
      <w:sz w:val="16"/>
    </w:rPr>
  </w:style>
  <w:style w:type="character" w:customStyle="1" w:styleId="CharChar81">
    <w:name w:val="Char Char81"/>
    <w:rsid w:val="00784B4F"/>
    <w:rPr>
      <w:spacing w:val="-3"/>
      <w:sz w:val="16"/>
    </w:rPr>
  </w:style>
  <w:style w:type="character" w:customStyle="1" w:styleId="CharChar19">
    <w:name w:val="Char Char19"/>
    <w:rsid w:val="00784B4F"/>
    <w:rPr>
      <w:rFonts w:ascii="Tahoma" w:hAnsi="Tahoma" w:cs="Tahoma"/>
      <w:sz w:val="16"/>
      <w:szCs w:val="16"/>
    </w:rPr>
  </w:style>
  <w:style w:type="character" w:customStyle="1" w:styleId="CharChar18">
    <w:name w:val="Char Char18"/>
    <w:rsid w:val="00784B4F"/>
    <w:rPr>
      <w:rFonts w:ascii="Helvetica Yu" w:hAnsi="Helvetica Yu"/>
      <w:spacing w:val="-3"/>
      <w:sz w:val="24"/>
    </w:rPr>
  </w:style>
  <w:style w:type="character" w:customStyle="1" w:styleId="CharChar71">
    <w:name w:val="Char Char71"/>
    <w:rsid w:val="00784B4F"/>
    <w:rPr>
      <w:rFonts w:ascii="HelveticaPlain" w:hAnsi="HelveticaPlain"/>
      <w:sz w:val="24"/>
      <w:szCs w:val="22"/>
      <w:lang w:val="en-US"/>
    </w:rPr>
  </w:style>
  <w:style w:type="character" w:customStyle="1" w:styleId="CharChar61">
    <w:name w:val="Char Char61"/>
    <w:rsid w:val="00784B4F"/>
    <w:rPr>
      <w:rFonts w:ascii="HelveticaPlain" w:hAnsi="HelveticaPlain"/>
      <w:sz w:val="18"/>
      <w:szCs w:val="22"/>
    </w:rPr>
  </w:style>
  <w:style w:type="character" w:customStyle="1" w:styleId="CharChar51">
    <w:name w:val="Char Char51"/>
    <w:rsid w:val="00784B4F"/>
    <w:rPr>
      <w:sz w:val="28"/>
      <w:szCs w:val="22"/>
    </w:rPr>
  </w:style>
  <w:style w:type="character" w:customStyle="1" w:styleId="CharChar41">
    <w:name w:val="Char Char41"/>
    <w:rsid w:val="00784B4F"/>
    <w:rPr>
      <w:sz w:val="24"/>
      <w:szCs w:val="22"/>
    </w:rPr>
  </w:style>
  <w:style w:type="character" w:customStyle="1" w:styleId="CharChar21">
    <w:name w:val="Char Char21"/>
    <w:rsid w:val="00784B4F"/>
    <w:rPr>
      <w:rFonts w:cs="Arial"/>
      <w:sz w:val="24"/>
      <w:szCs w:val="22"/>
      <w:lang w:val="en-US"/>
    </w:rPr>
  </w:style>
  <w:style w:type="character" w:customStyle="1" w:styleId="CharChar31">
    <w:name w:val="Char Char31"/>
    <w:rsid w:val="00784B4F"/>
    <w:rPr>
      <w:rFonts w:cs="Arial"/>
      <w:sz w:val="24"/>
      <w:szCs w:val="24"/>
      <w:lang w:val="en-US"/>
    </w:rPr>
  </w:style>
  <w:style w:type="paragraph" w:styleId="ListBullet2">
    <w:name w:val="List Bullet 2"/>
    <w:basedOn w:val="Normal"/>
    <w:unhideWhenUsed/>
    <w:rsid w:val="00784B4F"/>
    <w:pPr>
      <w:numPr>
        <w:numId w:val="3"/>
      </w:numPr>
      <w:contextualSpacing/>
    </w:pPr>
  </w:style>
  <w:style w:type="paragraph" w:styleId="NoSpacing">
    <w:name w:val="No Spacing"/>
    <w:link w:val="NoSpacingChar"/>
    <w:uiPriority w:val="1"/>
    <w:qFormat/>
    <w:rsid w:val="00784B4F"/>
    <w:rPr>
      <w:rFonts w:ascii="Calibri" w:eastAsia="MS Mincho" w:hAnsi="Calibri"/>
      <w:sz w:val="22"/>
      <w:szCs w:val="22"/>
      <w:lang w:eastAsia="ja-JP"/>
    </w:rPr>
  </w:style>
  <w:style w:type="character" w:customStyle="1" w:styleId="NoSpacingChar">
    <w:name w:val="No Spacing Char"/>
    <w:link w:val="NoSpacing"/>
    <w:uiPriority w:val="1"/>
    <w:rsid w:val="00784B4F"/>
    <w:rPr>
      <w:rFonts w:ascii="Calibri" w:eastAsia="MS Mincho" w:hAnsi="Calibri"/>
      <w:sz w:val="22"/>
      <w:szCs w:val="22"/>
      <w:lang w:eastAsia="ja-JP" w:bidi="ar-SA"/>
    </w:rPr>
  </w:style>
  <w:style w:type="paragraph" w:customStyle="1" w:styleId="font0">
    <w:name w:val="font0"/>
    <w:basedOn w:val="Normal"/>
    <w:rsid w:val="00784B4F"/>
    <w:pPr>
      <w:suppressAutoHyphens w:val="0"/>
      <w:spacing w:before="100" w:beforeAutospacing="1" w:after="100" w:afterAutospacing="1"/>
    </w:pPr>
    <w:rPr>
      <w:rFonts w:ascii="YU L Times" w:hAnsi="YU L Times"/>
      <w:sz w:val="20"/>
      <w:szCs w:val="20"/>
    </w:rPr>
  </w:style>
  <w:style w:type="paragraph" w:customStyle="1" w:styleId="font8">
    <w:name w:val="font8"/>
    <w:basedOn w:val="Normal"/>
    <w:rsid w:val="00784B4F"/>
    <w:pPr>
      <w:suppressAutoHyphens w:val="0"/>
      <w:spacing w:before="100" w:beforeAutospacing="1" w:after="100" w:afterAutospacing="1"/>
    </w:pPr>
    <w:rPr>
      <w:rFonts w:ascii="Symbol" w:hAnsi="Symbol"/>
      <w:sz w:val="20"/>
      <w:szCs w:val="20"/>
    </w:rPr>
  </w:style>
  <w:style w:type="paragraph" w:customStyle="1" w:styleId="font9">
    <w:name w:val="font9"/>
    <w:basedOn w:val="Normal"/>
    <w:rsid w:val="00784B4F"/>
    <w:pPr>
      <w:suppressAutoHyphens w:val="0"/>
      <w:spacing w:before="100" w:beforeAutospacing="1" w:after="100" w:afterAutospacing="1"/>
    </w:pPr>
    <w:rPr>
      <w:rFonts w:ascii="YU L Times" w:hAnsi="YU L Times"/>
      <w:sz w:val="20"/>
      <w:szCs w:val="20"/>
    </w:rPr>
  </w:style>
  <w:style w:type="paragraph" w:customStyle="1" w:styleId="font10">
    <w:name w:val="font10"/>
    <w:basedOn w:val="Normal"/>
    <w:rsid w:val="00784B4F"/>
    <w:pPr>
      <w:suppressAutoHyphens w:val="0"/>
      <w:spacing w:before="100" w:beforeAutospacing="1" w:after="100" w:afterAutospacing="1"/>
    </w:pPr>
    <w:rPr>
      <w:rFonts w:ascii="Technic" w:hAnsi="Technic"/>
      <w:sz w:val="20"/>
      <w:szCs w:val="20"/>
    </w:rPr>
  </w:style>
  <w:style w:type="paragraph" w:customStyle="1" w:styleId="font11">
    <w:name w:val="font11"/>
    <w:basedOn w:val="Normal"/>
    <w:rsid w:val="00784B4F"/>
    <w:pPr>
      <w:suppressAutoHyphens w:val="0"/>
      <w:spacing w:before="100" w:beforeAutospacing="1" w:after="100" w:afterAutospacing="1"/>
    </w:pPr>
    <w:rPr>
      <w:rFonts w:cs="Arial"/>
      <w:sz w:val="20"/>
      <w:szCs w:val="20"/>
    </w:rPr>
  </w:style>
  <w:style w:type="paragraph" w:customStyle="1" w:styleId="xl63">
    <w:name w:val="xl63"/>
    <w:basedOn w:val="Normal"/>
    <w:rsid w:val="00784B4F"/>
    <w:pPr>
      <w:pBdr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64">
    <w:name w:val="xl64"/>
    <w:basedOn w:val="Normal"/>
    <w:rsid w:val="00784B4F"/>
    <w:pPr>
      <w:pBdr>
        <w:right w:val="single" w:sz="4" w:space="0" w:color="000000"/>
      </w:pBdr>
      <w:suppressAutoHyphens w:val="0"/>
      <w:spacing w:before="100" w:beforeAutospacing="1" w:after="100" w:afterAutospacing="1"/>
    </w:pPr>
    <w:rPr>
      <w:rFonts w:cs="Arial"/>
      <w:szCs w:val="24"/>
    </w:rPr>
  </w:style>
  <w:style w:type="paragraph" w:customStyle="1" w:styleId="xl107">
    <w:name w:val="xl107"/>
    <w:basedOn w:val="Normal"/>
    <w:rsid w:val="00784B4F"/>
    <w:pPr>
      <w:pBdr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108">
    <w:name w:val="xl108"/>
    <w:basedOn w:val="Normal"/>
    <w:rsid w:val="00784B4F"/>
    <w:pPr>
      <w:pBdr>
        <w:left w:val="single" w:sz="8" w:space="0" w:color="000000"/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109">
    <w:name w:val="xl109"/>
    <w:basedOn w:val="Normal"/>
    <w:rsid w:val="00784B4F"/>
    <w:pPr>
      <w:pBdr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/>
    </w:pPr>
    <w:rPr>
      <w:rFonts w:cs="Arial"/>
      <w:szCs w:val="24"/>
    </w:rPr>
  </w:style>
  <w:style w:type="paragraph" w:customStyle="1" w:styleId="xl110">
    <w:name w:val="xl110"/>
    <w:basedOn w:val="Normal"/>
    <w:rsid w:val="00784B4F"/>
    <w:pPr>
      <w:pBdr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111">
    <w:name w:val="xl111"/>
    <w:basedOn w:val="Normal"/>
    <w:rsid w:val="00784B4F"/>
    <w:pPr>
      <w:pBdr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/>
      <w:jc w:val="right"/>
    </w:pPr>
    <w:rPr>
      <w:rFonts w:cs="Arial"/>
      <w:szCs w:val="24"/>
    </w:rPr>
  </w:style>
  <w:style w:type="paragraph" w:customStyle="1" w:styleId="xl112">
    <w:name w:val="xl112"/>
    <w:basedOn w:val="Normal"/>
    <w:rsid w:val="00784B4F"/>
    <w:pPr>
      <w:pBdr>
        <w:right w:val="single" w:sz="8" w:space="0" w:color="000000"/>
      </w:pBdr>
      <w:shd w:val="clear" w:color="FFFFCC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Cs w:val="24"/>
    </w:rPr>
  </w:style>
  <w:style w:type="paragraph" w:customStyle="1" w:styleId="xl113">
    <w:name w:val="xl113"/>
    <w:basedOn w:val="Normal"/>
    <w:rsid w:val="00784B4F"/>
    <w:pPr>
      <w:shd w:val="clear" w:color="FFFFCC" w:fill="FFFFFF"/>
      <w:suppressAutoHyphens w:val="0"/>
      <w:spacing w:before="100" w:beforeAutospacing="1" w:after="100" w:afterAutospacing="1"/>
    </w:pPr>
    <w:rPr>
      <w:rFonts w:cs="Arial"/>
      <w:szCs w:val="24"/>
    </w:rPr>
  </w:style>
  <w:style w:type="paragraph" w:customStyle="1" w:styleId="xl114">
    <w:name w:val="xl114"/>
    <w:basedOn w:val="Normal"/>
    <w:rsid w:val="00784B4F"/>
    <w:pPr>
      <w:pBdr>
        <w:left w:val="single" w:sz="4" w:space="0" w:color="000000"/>
        <w:bottom w:val="single" w:sz="8" w:space="0" w:color="000000"/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115">
    <w:name w:val="xl115"/>
    <w:basedOn w:val="Normal"/>
    <w:rsid w:val="00784B4F"/>
    <w:pPr>
      <w:pBdr>
        <w:bottom w:val="single" w:sz="8" w:space="0" w:color="000000"/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116">
    <w:name w:val="xl116"/>
    <w:basedOn w:val="Normal"/>
    <w:rsid w:val="00784B4F"/>
    <w:pPr>
      <w:pBdr>
        <w:bottom w:val="single" w:sz="8" w:space="0" w:color="000000"/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/>
      <w:jc w:val="right"/>
    </w:pPr>
    <w:rPr>
      <w:rFonts w:cs="Arial"/>
      <w:szCs w:val="24"/>
    </w:rPr>
  </w:style>
  <w:style w:type="paragraph" w:customStyle="1" w:styleId="xl117">
    <w:name w:val="xl117"/>
    <w:basedOn w:val="Normal"/>
    <w:rsid w:val="00784B4F"/>
    <w:pPr>
      <w:pBdr>
        <w:bottom w:val="single" w:sz="8" w:space="0" w:color="000000"/>
        <w:right w:val="single" w:sz="8" w:space="0" w:color="000000"/>
      </w:pBdr>
      <w:shd w:val="clear" w:color="FFFFCC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Cs w:val="24"/>
    </w:rPr>
  </w:style>
  <w:style w:type="paragraph" w:customStyle="1" w:styleId="xl118">
    <w:name w:val="xl118"/>
    <w:basedOn w:val="Normal"/>
    <w:rsid w:val="00784B4F"/>
    <w:pPr>
      <w:pBdr>
        <w:top w:val="single" w:sz="8" w:space="0" w:color="000000"/>
        <w:left w:val="single" w:sz="8" w:space="0" w:color="000000"/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119">
    <w:name w:val="xl119"/>
    <w:basedOn w:val="Normal"/>
    <w:rsid w:val="00784B4F"/>
    <w:pPr>
      <w:pBdr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120">
    <w:name w:val="xl120"/>
    <w:basedOn w:val="Normal"/>
    <w:rsid w:val="00784B4F"/>
    <w:pPr>
      <w:pBdr>
        <w:right w:val="single" w:sz="8" w:space="0" w:color="000000"/>
      </w:pBdr>
      <w:shd w:val="clear" w:color="FFFFCC" w:fill="FFFFFF"/>
      <w:suppressAutoHyphens w:val="0"/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121">
    <w:name w:val="xl121"/>
    <w:basedOn w:val="Normal"/>
    <w:rsid w:val="00784B4F"/>
    <w:pPr>
      <w:pBdr>
        <w:left w:val="single" w:sz="8" w:space="0" w:color="000000"/>
        <w:bottom w:val="single" w:sz="8" w:space="0" w:color="000000"/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122">
    <w:name w:val="xl122"/>
    <w:basedOn w:val="Normal"/>
    <w:rsid w:val="00784B4F"/>
    <w:pPr>
      <w:pBdr>
        <w:bottom w:val="single" w:sz="8" w:space="0" w:color="000000"/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/>
    </w:pPr>
    <w:rPr>
      <w:rFonts w:cs="Arial"/>
      <w:szCs w:val="24"/>
    </w:rPr>
  </w:style>
  <w:style w:type="paragraph" w:customStyle="1" w:styleId="xl123">
    <w:name w:val="xl123"/>
    <w:basedOn w:val="Normal"/>
    <w:rsid w:val="00784B4F"/>
    <w:pPr>
      <w:pBdr>
        <w:top w:val="single" w:sz="8" w:space="0" w:color="000000"/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/>
    </w:pPr>
    <w:rPr>
      <w:rFonts w:cs="Arial"/>
      <w:szCs w:val="24"/>
    </w:rPr>
  </w:style>
  <w:style w:type="paragraph" w:customStyle="1" w:styleId="xl124">
    <w:name w:val="xl124"/>
    <w:basedOn w:val="Normal"/>
    <w:rsid w:val="00784B4F"/>
    <w:pPr>
      <w:pBdr>
        <w:top w:val="single" w:sz="8" w:space="0" w:color="000000"/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125">
    <w:name w:val="xl125"/>
    <w:basedOn w:val="Normal"/>
    <w:rsid w:val="00784B4F"/>
    <w:pPr>
      <w:pBdr>
        <w:top w:val="single" w:sz="8" w:space="0" w:color="000000"/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/>
      <w:jc w:val="right"/>
    </w:pPr>
    <w:rPr>
      <w:rFonts w:cs="Arial"/>
      <w:szCs w:val="24"/>
    </w:rPr>
  </w:style>
  <w:style w:type="paragraph" w:customStyle="1" w:styleId="xl126">
    <w:name w:val="xl126"/>
    <w:basedOn w:val="Normal"/>
    <w:rsid w:val="00784B4F"/>
    <w:pPr>
      <w:pBdr>
        <w:top w:val="single" w:sz="8" w:space="0" w:color="000000"/>
        <w:right w:val="single" w:sz="8" w:space="0" w:color="000000"/>
      </w:pBdr>
      <w:shd w:val="clear" w:color="FFFFCC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Cs w:val="24"/>
    </w:rPr>
  </w:style>
  <w:style w:type="paragraph" w:customStyle="1" w:styleId="xl127">
    <w:name w:val="xl127"/>
    <w:basedOn w:val="Normal"/>
    <w:rsid w:val="00784B4F"/>
    <w:pPr>
      <w:pBdr>
        <w:bottom w:val="single" w:sz="8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128">
    <w:name w:val="xl128"/>
    <w:basedOn w:val="Normal"/>
    <w:rsid w:val="00784B4F"/>
    <w:pPr>
      <w:pBdr>
        <w:bottom w:val="single" w:sz="8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cs="Arial"/>
      <w:b/>
      <w:bCs/>
      <w:szCs w:val="24"/>
    </w:rPr>
  </w:style>
  <w:style w:type="paragraph" w:customStyle="1" w:styleId="BodyText4">
    <w:name w:val="Body Text 4"/>
    <w:basedOn w:val="BodyTextIndent"/>
    <w:rsid w:val="00784B4F"/>
    <w:pPr>
      <w:suppressAutoHyphens w:val="0"/>
      <w:spacing w:after="120"/>
      <w:ind w:left="283"/>
    </w:pPr>
    <w:rPr>
      <w:rFonts w:ascii="Courier" w:hAnsi="Courier"/>
      <w:szCs w:val="20"/>
      <w:lang w:eastAsia="en-US"/>
    </w:rPr>
  </w:style>
  <w:style w:type="paragraph" w:customStyle="1" w:styleId="Default">
    <w:name w:val="Default"/>
    <w:rsid w:val="00066365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sr-Latn-CS" w:eastAsia="en-US"/>
    </w:rPr>
  </w:style>
  <w:style w:type="paragraph" w:customStyle="1" w:styleId="izobrazba">
    <w:name w:val="izobrazba"/>
    <w:basedOn w:val="Normal"/>
    <w:rsid w:val="00F50F8D"/>
    <w:pPr>
      <w:suppressAutoHyphens w:val="0"/>
      <w:spacing w:line="260" w:lineRule="atLeast"/>
    </w:pPr>
    <w:rPr>
      <w:rFonts w:ascii="Frutiger" w:hAnsi="Frutiger"/>
      <w:sz w:val="22"/>
      <w:szCs w:val="20"/>
      <w:lang w:val="sl-SI" w:eastAsia="sl-SI"/>
    </w:rPr>
  </w:style>
  <w:style w:type="paragraph" w:customStyle="1" w:styleId="TableParagraph">
    <w:name w:val="Table Paragraph"/>
    <w:basedOn w:val="Normal"/>
    <w:uiPriority w:val="1"/>
    <w:qFormat/>
    <w:rsid w:val="00F05302"/>
    <w:pPr>
      <w:widowControl w:val="0"/>
      <w:suppressAutoHyphens w:val="0"/>
    </w:pPr>
    <w:rPr>
      <w:rFonts w:eastAsia="Calibri"/>
      <w:lang w:val="en-US" w:eastAsia="en-US"/>
    </w:rPr>
  </w:style>
  <w:style w:type="character" w:customStyle="1" w:styleId="ListParagraphChar">
    <w:name w:val="List Paragraph Char"/>
    <w:link w:val="ListParagraph"/>
    <w:uiPriority w:val="34"/>
    <w:rsid w:val="001C65F7"/>
    <w:rPr>
      <w:rFonts w:ascii="Arial" w:hAnsi="Arial"/>
      <w:sz w:val="24"/>
      <w:szCs w:val="22"/>
      <w:lang w:val="sr-Latn-CS" w:eastAsia="ar-SA"/>
    </w:rPr>
  </w:style>
  <w:style w:type="paragraph" w:customStyle="1" w:styleId="a">
    <w:name w:val="Основни текст"/>
    <w:basedOn w:val="Normal"/>
    <w:link w:val="Char"/>
    <w:rsid w:val="009040F3"/>
    <w:pPr>
      <w:suppressAutoHyphens w:val="0"/>
      <w:jc w:val="both"/>
    </w:pPr>
    <w:rPr>
      <w:lang w:val="sr-Cyrl-CS" w:eastAsia="sr-Latn-CS"/>
    </w:rPr>
  </w:style>
  <w:style w:type="character" w:customStyle="1" w:styleId="Char">
    <w:name w:val="Основни текст Char"/>
    <w:link w:val="a"/>
    <w:rsid w:val="009040F3"/>
    <w:rPr>
      <w:rFonts w:ascii="Arial" w:hAnsi="Arial"/>
      <w:sz w:val="24"/>
      <w:szCs w:val="22"/>
      <w:lang w:val="sr-Cyrl-CS" w:eastAsia="sr-Latn-CS"/>
    </w:rPr>
  </w:style>
  <w:style w:type="paragraph" w:customStyle="1" w:styleId="ListParagraph1">
    <w:name w:val="List Paragraph1"/>
    <w:basedOn w:val="Normal"/>
    <w:qFormat/>
    <w:rsid w:val="009040F3"/>
    <w:pPr>
      <w:suppressAutoHyphens w:val="0"/>
      <w:spacing w:before="120" w:after="120"/>
      <w:ind w:left="720"/>
      <w:contextualSpacing/>
      <w:jc w:val="both"/>
    </w:pPr>
    <w:rPr>
      <w:szCs w:val="20"/>
      <w:lang w:val="en-AU" w:eastAsia="en-US"/>
    </w:rPr>
  </w:style>
  <w:style w:type="character" w:styleId="CommentReference">
    <w:name w:val="annotation reference"/>
    <w:semiHidden/>
    <w:unhideWhenUsed/>
    <w:rsid w:val="0011158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11582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111582"/>
    <w:rPr>
      <w:rFonts w:ascii="Arial" w:hAnsi="Arial"/>
      <w:lang w:val="sr-Latn-CS" w:eastAsia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11582"/>
    <w:rPr>
      <w:b/>
      <w:bCs/>
    </w:rPr>
  </w:style>
  <w:style w:type="character" w:customStyle="1" w:styleId="CommentSubjectChar">
    <w:name w:val="Comment Subject Char"/>
    <w:link w:val="CommentSubject"/>
    <w:semiHidden/>
    <w:rsid w:val="00111582"/>
    <w:rPr>
      <w:rFonts w:ascii="Arial" w:hAnsi="Arial"/>
      <w:b/>
      <w:bCs/>
      <w:lang w:val="sr-Latn-CS" w:eastAsia="ar-SA"/>
    </w:rPr>
  </w:style>
  <w:style w:type="character" w:customStyle="1" w:styleId="Heading9Char1">
    <w:name w:val="Heading 9 Char1"/>
    <w:rsid w:val="004C7635"/>
    <w:rPr>
      <w:rFonts w:ascii="Arial" w:hAnsi="Arial" w:cs="Arial"/>
      <w:noProof/>
      <w:sz w:val="22"/>
      <w:szCs w:val="22"/>
      <w:lang w:val="sr-Latn-CS" w:eastAsia="en-US" w:bidi="ar-SA"/>
    </w:rPr>
  </w:style>
  <w:style w:type="paragraph" w:customStyle="1" w:styleId="CPVTABELA8">
    <w:name w:val="CPV TABELA 8"/>
    <w:basedOn w:val="Normal"/>
    <w:autoRedefine/>
    <w:rsid w:val="004C7635"/>
    <w:pPr>
      <w:suppressAutoHyphens w:val="0"/>
      <w:jc w:val="center"/>
    </w:pPr>
    <w:rPr>
      <w:noProof/>
      <w:sz w:val="16"/>
      <w:szCs w:val="16"/>
      <w:lang w:eastAsia="en-US"/>
    </w:rPr>
  </w:style>
  <w:style w:type="paragraph" w:customStyle="1" w:styleId="CPVTABELA9">
    <w:name w:val="CPV TABELA 9"/>
    <w:basedOn w:val="Normal"/>
    <w:autoRedefine/>
    <w:rsid w:val="004C7635"/>
    <w:pPr>
      <w:suppressAutoHyphens w:val="0"/>
      <w:jc w:val="both"/>
    </w:pPr>
    <w:rPr>
      <w:noProof/>
      <w:color w:val="FF0000"/>
      <w:szCs w:val="24"/>
      <w:lang w:eastAsia="en-US"/>
    </w:rPr>
  </w:style>
  <w:style w:type="paragraph" w:styleId="NormalWeb">
    <w:name w:val="Normal (Web)"/>
    <w:basedOn w:val="Normal"/>
    <w:rsid w:val="004C7635"/>
    <w:pPr>
      <w:suppressAutoHyphens w:val="0"/>
      <w:spacing w:before="100" w:beforeAutospacing="1" w:after="100" w:afterAutospacing="1"/>
    </w:pPr>
    <w:rPr>
      <w:rFonts w:ascii="Verdana" w:hAnsi="Verdana"/>
      <w:color w:val="000000"/>
      <w:szCs w:val="24"/>
      <w:lang w:val="en-US" w:eastAsia="en-US"/>
    </w:rPr>
  </w:style>
  <w:style w:type="character" w:customStyle="1" w:styleId="NaslovprojektaCharCharCharCharChar">
    <w:name w:val="Naslov projekta Char Char Char Char Char"/>
    <w:rsid w:val="004C7635"/>
    <w:rPr>
      <w:rFonts w:ascii="Arial" w:hAnsi="Arial"/>
      <w:b/>
      <w:noProof/>
      <w:sz w:val="32"/>
      <w:szCs w:val="24"/>
      <w:lang w:val="en-US" w:eastAsia="en-US" w:bidi="ar-SA"/>
    </w:rPr>
  </w:style>
  <w:style w:type="paragraph" w:customStyle="1" w:styleId="crtica">
    <w:name w:val="crtica"/>
    <w:basedOn w:val="Normal"/>
    <w:link w:val="crticaChar"/>
    <w:rsid w:val="004C7635"/>
    <w:pPr>
      <w:numPr>
        <w:numId w:val="13"/>
      </w:numPr>
      <w:tabs>
        <w:tab w:val="right" w:pos="5694"/>
        <w:tab w:val="left" w:pos="5928"/>
      </w:tabs>
      <w:suppressAutoHyphens w:val="0"/>
      <w:spacing w:before="60" w:after="60"/>
      <w:jc w:val="both"/>
    </w:pPr>
    <w:rPr>
      <w:noProof/>
      <w:szCs w:val="24"/>
      <w:lang w:val="en-US" w:eastAsia="en-US"/>
    </w:rPr>
  </w:style>
  <w:style w:type="paragraph" w:customStyle="1" w:styleId="NormalboldChar">
    <w:name w:val="Normal bold Char"/>
    <w:basedOn w:val="Normal"/>
    <w:rsid w:val="004C7635"/>
    <w:pPr>
      <w:suppressAutoHyphens w:val="0"/>
      <w:spacing w:before="60" w:after="120"/>
      <w:jc w:val="both"/>
    </w:pPr>
    <w:rPr>
      <w:rFonts w:cs="Arial"/>
      <w:b/>
      <w:noProof/>
      <w:szCs w:val="24"/>
      <w:lang w:eastAsia="en-US"/>
    </w:rPr>
  </w:style>
  <w:style w:type="character" w:customStyle="1" w:styleId="NormalboldCharChar">
    <w:name w:val="Normal bold Char Char"/>
    <w:rsid w:val="004C7635"/>
    <w:rPr>
      <w:rFonts w:ascii="Arial" w:hAnsi="Arial" w:cs="Arial"/>
      <w:b/>
      <w:noProof/>
      <w:szCs w:val="24"/>
      <w:lang w:val="sr-Latn-CS" w:eastAsia="en-US" w:bidi="ar-SA"/>
    </w:rPr>
  </w:style>
  <w:style w:type="paragraph" w:customStyle="1" w:styleId="NaslovprojektaCharCharCharChar">
    <w:name w:val="Naslov projekta Char Char Char Char"/>
    <w:basedOn w:val="Normal"/>
    <w:rsid w:val="004C7635"/>
    <w:pPr>
      <w:suppressAutoHyphens w:val="0"/>
      <w:spacing w:before="60" w:after="60"/>
      <w:jc w:val="center"/>
    </w:pPr>
    <w:rPr>
      <w:b/>
      <w:noProof/>
      <w:sz w:val="32"/>
      <w:szCs w:val="24"/>
      <w:lang w:val="en-US" w:eastAsia="en-US"/>
    </w:rPr>
  </w:style>
  <w:style w:type="paragraph" w:customStyle="1" w:styleId="crtice">
    <w:name w:val="crtice"/>
    <w:basedOn w:val="Normal"/>
    <w:rsid w:val="004C7635"/>
    <w:pPr>
      <w:numPr>
        <w:numId w:val="2"/>
      </w:numPr>
      <w:tabs>
        <w:tab w:val="left" w:pos="5931"/>
      </w:tabs>
      <w:suppressAutoHyphens w:val="0"/>
      <w:spacing w:before="120" w:after="60"/>
      <w:jc w:val="both"/>
    </w:pPr>
    <w:rPr>
      <w:noProof/>
      <w:szCs w:val="24"/>
      <w:lang w:val="sv-SE" w:eastAsia="en-US"/>
    </w:rPr>
  </w:style>
  <w:style w:type="paragraph" w:customStyle="1" w:styleId="Podnaslovprojekta">
    <w:name w:val="Podnaslov projekta"/>
    <w:basedOn w:val="NaslovprojektaCharCharCharChar"/>
    <w:rsid w:val="004C7635"/>
    <w:pPr>
      <w:spacing w:after="120"/>
    </w:pPr>
    <w:rPr>
      <w:sz w:val="24"/>
      <w:lang w:val="sr-Latn-CS"/>
    </w:rPr>
  </w:style>
  <w:style w:type="table" w:styleId="TableList3">
    <w:name w:val="Table List 3"/>
    <w:basedOn w:val="TableNormal"/>
    <w:rsid w:val="004C7635"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ecorout">
    <w:name w:val="ecorout"/>
    <w:basedOn w:val="Normal"/>
    <w:rsid w:val="004C7635"/>
    <w:pPr>
      <w:suppressAutoHyphens w:val="0"/>
    </w:pPr>
    <w:rPr>
      <w:rFonts w:ascii="Courier New" w:hAnsi="Courier New" w:cs="Courier New"/>
      <w:sz w:val="16"/>
      <w:szCs w:val="16"/>
      <w:lang w:val="en-GB" w:eastAsia="en-US"/>
    </w:rPr>
  </w:style>
  <w:style w:type="paragraph" w:customStyle="1" w:styleId="StyleHeading3Justified">
    <w:name w:val="Style Heading 3 + Justified"/>
    <w:basedOn w:val="Heading3"/>
    <w:next w:val="Normal"/>
    <w:autoRedefine/>
    <w:rsid w:val="004C7635"/>
    <w:pPr>
      <w:suppressAutoHyphens w:val="0"/>
      <w:spacing w:before="240"/>
    </w:pPr>
    <w:rPr>
      <w:rFonts w:ascii="Arial" w:hAnsi="Arial" w:cs="Arial"/>
      <w:bCs/>
      <w:sz w:val="28"/>
      <w:szCs w:val="20"/>
      <w:lang w:val="en-US" w:eastAsia="en-US"/>
    </w:rPr>
  </w:style>
  <w:style w:type="paragraph" w:customStyle="1" w:styleId="Tablica">
    <w:name w:val="Tablica"/>
    <w:basedOn w:val="Normal"/>
    <w:rsid w:val="004C7635"/>
    <w:pPr>
      <w:suppressAutoHyphens w:val="0"/>
      <w:jc w:val="both"/>
    </w:pPr>
    <w:rPr>
      <w:sz w:val="18"/>
      <w:szCs w:val="20"/>
      <w:lang w:val="en-GB" w:eastAsia="en-US"/>
    </w:rPr>
  </w:style>
  <w:style w:type="character" w:customStyle="1" w:styleId="NaslovprojektaCharCharCharCharCharChar">
    <w:name w:val="Naslov projekta Char Char Char Char Char Char"/>
    <w:rsid w:val="004C7635"/>
    <w:rPr>
      <w:rFonts w:ascii="Arial" w:hAnsi="Arial"/>
      <w:b/>
      <w:noProof/>
      <w:sz w:val="32"/>
      <w:szCs w:val="24"/>
      <w:lang w:val="en-US" w:eastAsia="en-US" w:bidi="ar-SA"/>
    </w:rPr>
  </w:style>
  <w:style w:type="character" w:customStyle="1" w:styleId="NormalboldCharCharChar">
    <w:name w:val="Normal bold Char Char Char"/>
    <w:rsid w:val="004C7635"/>
    <w:rPr>
      <w:rFonts w:ascii="Arial" w:hAnsi="Arial" w:cs="Arial"/>
      <w:b/>
      <w:noProof/>
      <w:szCs w:val="24"/>
      <w:lang w:val="sr-Latn-CS" w:eastAsia="en-US" w:bidi="ar-SA"/>
    </w:rPr>
  </w:style>
  <w:style w:type="paragraph" w:customStyle="1" w:styleId="crticaII">
    <w:name w:val="crtica II"/>
    <w:basedOn w:val="crtica"/>
    <w:rsid w:val="004C7635"/>
    <w:pPr>
      <w:numPr>
        <w:numId w:val="0"/>
      </w:numPr>
      <w:tabs>
        <w:tab w:val="clear" w:pos="5694"/>
        <w:tab w:val="clear" w:pos="5928"/>
        <w:tab w:val="left" w:pos="851"/>
        <w:tab w:val="left" w:pos="5670"/>
      </w:tabs>
      <w:ind w:left="1417" w:hanging="737"/>
    </w:pPr>
    <w:rPr>
      <w:color w:val="000000"/>
      <w:lang w:val="hr-HR"/>
    </w:rPr>
  </w:style>
  <w:style w:type="character" w:customStyle="1" w:styleId="crticaIIChar">
    <w:name w:val="crtica II Char"/>
    <w:rsid w:val="004C7635"/>
    <w:rPr>
      <w:rFonts w:ascii="Arial" w:hAnsi="Arial"/>
      <w:noProof/>
      <w:color w:val="000000"/>
      <w:szCs w:val="24"/>
      <w:lang w:val="hr-HR" w:eastAsia="en-US" w:bidi="ar-SA"/>
    </w:rPr>
  </w:style>
  <w:style w:type="paragraph" w:customStyle="1" w:styleId="BIB">
    <w:name w:val="BIB"/>
    <w:basedOn w:val="Normal"/>
    <w:rsid w:val="004C7635"/>
    <w:pPr>
      <w:suppressAutoHyphens w:val="0"/>
      <w:spacing w:before="120"/>
      <w:ind w:firstLine="720"/>
      <w:jc w:val="both"/>
    </w:pPr>
    <w:rPr>
      <w:rFonts w:ascii="Times_Lat" w:hAnsi="Times_Lat"/>
      <w:szCs w:val="20"/>
      <w:lang w:val="en-GB" w:eastAsia="en-US"/>
    </w:rPr>
  </w:style>
  <w:style w:type="paragraph" w:customStyle="1" w:styleId="BodyText21">
    <w:name w:val="Body Text 21"/>
    <w:basedOn w:val="Normal"/>
    <w:rsid w:val="004C7635"/>
    <w:pPr>
      <w:tabs>
        <w:tab w:val="left" w:pos="0"/>
        <w:tab w:val="left" w:pos="284"/>
        <w:tab w:val="left" w:pos="567"/>
        <w:tab w:val="left" w:pos="850"/>
        <w:tab w:val="left" w:pos="1133"/>
        <w:tab w:val="left" w:pos="1418"/>
        <w:tab w:val="left" w:pos="1701"/>
        <w:tab w:val="left" w:pos="1984"/>
        <w:tab w:val="left" w:pos="2267"/>
        <w:tab w:val="left" w:pos="2550"/>
        <w:tab w:val="left" w:pos="2835"/>
        <w:tab w:val="left" w:pos="3118"/>
        <w:tab w:val="left" w:pos="3401"/>
        <w:tab w:val="left" w:pos="3684"/>
        <w:tab w:val="left" w:pos="3968"/>
        <w:tab w:val="left" w:pos="4252"/>
        <w:tab w:val="left" w:pos="4535"/>
        <w:tab w:val="left" w:pos="4818"/>
        <w:tab w:val="left" w:pos="5102"/>
        <w:tab w:val="left" w:pos="5385"/>
        <w:tab w:val="left" w:pos="5669"/>
        <w:tab w:val="left" w:pos="5952"/>
        <w:tab w:val="left" w:pos="6236"/>
        <w:tab w:val="left" w:pos="6519"/>
        <w:tab w:val="left" w:pos="6802"/>
        <w:tab w:val="left" w:pos="7086"/>
        <w:tab w:val="left" w:pos="7370"/>
        <w:tab w:val="left" w:pos="7653"/>
        <w:tab w:val="left" w:pos="7936"/>
        <w:tab w:val="left" w:pos="8219"/>
        <w:tab w:val="left" w:pos="8504"/>
      </w:tabs>
      <w:jc w:val="both"/>
    </w:pPr>
    <w:rPr>
      <w:rFonts w:ascii="CTimesRoman" w:hAnsi="CTimesRoman"/>
      <w:spacing w:val="-2"/>
      <w:szCs w:val="20"/>
      <w:lang w:val="en-AU" w:eastAsia="en-US"/>
    </w:rPr>
  </w:style>
  <w:style w:type="paragraph" w:customStyle="1" w:styleId="Calco">
    <w:name w:val="Calco"/>
    <w:basedOn w:val="PlainText"/>
    <w:rsid w:val="004C7635"/>
    <w:rPr>
      <w:rFonts w:cs="Times New Roman"/>
      <w:noProof w:val="0"/>
      <w:sz w:val="16"/>
      <w:lang w:val="en-US"/>
    </w:rPr>
  </w:style>
  <w:style w:type="paragraph" w:styleId="PlainText">
    <w:name w:val="Plain Text"/>
    <w:basedOn w:val="Normal"/>
    <w:link w:val="PlainTextChar"/>
    <w:rsid w:val="004C7635"/>
    <w:pPr>
      <w:suppressAutoHyphens w:val="0"/>
      <w:jc w:val="both"/>
    </w:pPr>
    <w:rPr>
      <w:rFonts w:ascii="Courier New" w:hAnsi="Courier New" w:cs="Courier New"/>
      <w:noProof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4C7635"/>
    <w:rPr>
      <w:rFonts w:ascii="Courier New" w:hAnsi="Courier New" w:cs="Courier New"/>
      <w:noProof/>
      <w:sz w:val="24"/>
      <w:lang w:val="sr-Latn-CS" w:eastAsia="en-US"/>
    </w:rPr>
  </w:style>
  <w:style w:type="character" w:customStyle="1" w:styleId="StyleCourierNew8pt">
    <w:name w:val="Style Courier New 8 pt"/>
    <w:rsid w:val="004C7635"/>
    <w:rPr>
      <w:rFonts w:ascii="Courier New" w:hAnsi="Courier New"/>
      <w:sz w:val="16"/>
    </w:rPr>
  </w:style>
  <w:style w:type="paragraph" w:customStyle="1" w:styleId="Crtice0">
    <w:name w:val="Crtice"/>
    <w:basedOn w:val="Normal"/>
    <w:autoRedefine/>
    <w:rsid w:val="004C7635"/>
    <w:pPr>
      <w:numPr>
        <w:numId w:val="14"/>
      </w:numPr>
      <w:suppressAutoHyphens w:val="0"/>
      <w:jc w:val="both"/>
    </w:pPr>
    <w:rPr>
      <w:rFonts w:ascii="CHelvPlain" w:hAnsi="CHelvPlain"/>
      <w:sz w:val="28"/>
      <w:szCs w:val="20"/>
      <w:lang w:val="en-GB" w:eastAsia="en-US"/>
    </w:rPr>
  </w:style>
  <w:style w:type="paragraph" w:customStyle="1" w:styleId="StyleHeading1CPV1Left0cmFirstline0cm">
    <w:name w:val="Style Heading 1CPV1 + Left:  0 cm First line:  0 cm"/>
    <w:basedOn w:val="Heading1"/>
    <w:next w:val="Heading1"/>
    <w:autoRedefine/>
    <w:rsid w:val="004C7635"/>
    <w:pPr>
      <w:numPr>
        <w:numId w:val="15"/>
      </w:numPr>
      <w:suppressAutoHyphens w:val="0"/>
      <w:spacing w:before="240" w:after="240"/>
      <w:jc w:val="both"/>
    </w:pPr>
    <w:rPr>
      <w:bCs/>
      <w:noProof/>
      <w:kern w:val="32"/>
      <w:szCs w:val="20"/>
      <w:lang w:val="en-US" w:eastAsia="en-US"/>
    </w:rPr>
  </w:style>
  <w:style w:type="paragraph" w:customStyle="1" w:styleId="StyleHeading4Justified">
    <w:name w:val="Style Heading4 + Justified"/>
    <w:basedOn w:val="Normal"/>
    <w:next w:val="Normal"/>
    <w:autoRedefine/>
    <w:rsid w:val="004C7635"/>
    <w:pPr>
      <w:keepNext/>
      <w:suppressAutoHyphens w:val="0"/>
      <w:jc w:val="both"/>
      <w:outlineLvl w:val="0"/>
    </w:pPr>
    <w:rPr>
      <w:rFonts w:cs="Arial"/>
      <w:b/>
      <w:bCs/>
      <w:caps/>
      <w:kern w:val="32"/>
      <w:szCs w:val="20"/>
      <w:lang w:val="en-US" w:eastAsia="en-US"/>
    </w:rPr>
  </w:style>
  <w:style w:type="character" w:customStyle="1" w:styleId="crticaChar">
    <w:name w:val="crtica Char"/>
    <w:link w:val="crtica"/>
    <w:rsid w:val="004C7635"/>
    <w:rPr>
      <w:rFonts w:ascii="Arial" w:hAnsi="Arial"/>
      <w:noProof/>
      <w:sz w:val="24"/>
      <w:szCs w:val="24"/>
      <w:lang w:val="en-US" w:eastAsia="en-US"/>
    </w:rPr>
  </w:style>
  <w:style w:type="numbering" w:customStyle="1" w:styleId="NoList1">
    <w:name w:val="No List1"/>
    <w:next w:val="NoList"/>
    <w:semiHidden/>
    <w:unhideWhenUsed/>
    <w:rsid w:val="00E06F91"/>
  </w:style>
  <w:style w:type="table" w:customStyle="1" w:styleId="TableList31">
    <w:name w:val="Table List 31"/>
    <w:basedOn w:val="TableNormal"/>
    <w:next w:val="TableList3"/>
    <w:rsid w:val="00E06F91"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TableNormal"/>
    <w:next w:val="TableGrid"/>
    <w:rsid w:val="00E06F9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7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F0F76-B8C1-4F3F-AF12-9DFAD1DFA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236</Words>
  <Characters>1347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Naslovi</vt:lpstr>
      </vt:variant>
      <vt:variant>
        <vt:i4>100</vt:i4>
      </vt:variant>
    </vt:vector>
  </HeadingPairs>
  <TitlesOfParts>
    <vt:vector size="102" baseType="lpstr">
      <vt:lpstr>MRS</vt:lpstr>
      <vt:lpstr>MRS</vt:lpstr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</vt:vector>
  </TitlesOfParts>
  <Company>Hewlett-Packard</Company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MRS</dc:title>
  <dc:subject/>
  <dc:creator>Zoran Vukadinovic</dc:creator>
  <cp:keywords/>
  <cp:lastModifiedBy>AK</cp:lastModifiedBy>
  <cp:revision>2</cp:revision>
  <cp:lastPrinted>2018-12-20T07:07:00Z</cp:lastPrinted>
  <dcterms:created xsi:type="dcterms:W3CDTF">2019-07-25T12:12:00Z</dcterms:created>
  <dcterms:modified xsi:type="dcterms:W3CDTF">2019-07-25T12:12:00Z</dcterms:modified>
</cp:coreProperties>
</file>